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652" w:rsidRPr="00007B44" w:rsidRDefault="001D0652" w:rsidP="008A757F">
      <w:pPr>
        <w:pStyle w:val="Heading1"/>
        <w:tabs>
          <w:tab w:val="left" w:pos="720"/>
        </w:tabs>
        <w:spacing w:line="300" w:lineRule="auto"/>
        <w:ind w:left="720"/>
        <w:rPr>
          <w:rFonts w:ascii="Times New Roman" w:hAnsi="Times New Roman" w:cs="Times New Roman"/>
        </w:rPr>
      </w:pPr>
      <w:r w:rsidRPr="00007B44">
        <w:rPr>
          <w:rFonts w:ascii="Times New Roman" w:hAnsi="Times New Roman" w:cs="Times New Roman"/>
        </w:rPr>
        <w:t>VZOREC NEPOSREDNE POGODBE ZA IZVEDBO JAVNEGA NAROČILA, ŠT. 4219-VAR20</w:t>
      </w:r>
      <w:r>
        <w:rPr>
          <w:rFonts w:ascii="Times New Roman" w:hAnsi="Times New Roman" w:cs="Times New Roman"/>
        </w:rPr>
        <w:t>23</w:t>
      </w:r>
    </w:p>
    <w:p w:rsidR="001D0652" w:rsidRPr="00007B44" w:rsidRDefault="001D0652" w:rsidP="008A757F">
      <w:pPr>
        <w:pStyle w:val="BESEDILO"/>
        <w:spacing w:line="300" w:lineRule="auto"/>
        <w:jc w:val="center"/>
        <w:rPr>
          <w:rFonts w:ascii="Times New Roman" w:hAnsi="Times New Roman"/>
          <w:b/>
          <w:bCs/>
        </w:rPr>
      </w:pPr>
    </w:p>
    <w:p w:rsidR="001D0652" w:rsidRPr="00007B44" w:rsidRDefault="001D0652" w:rsidP="008A757F">
      <w:pPr>
        <w:pStyle w:val="BESEDILO"/>
        <w:spacing w:line="300" w:lineRule="auto"/>
        <w:jc w:val="center"/>
        <w:rPr>
          <w:rFonts w:ascii="Times New Roman" w:hAnsi="Times New Roman"/>
          <w:b/>
          <w:bCs/>
        </w:rPr>
      </w:pPr>
    </w:p>
    <w:p w:rsidR="001D0652" w:rsidRPr="00007B44" w:rsidRDefault="001D0652" w:rsidP="008A757F">
      <w:pPr>
        <w:pStyle w:val="BESEDILO"/>
        <w:spacing w:line="300" w:lineRule="auto"/>
        <w:jc w:val="center"/>
        <w:rPr>
          <w:rFonts w:ascii="Times New Roman" w:hAnsi="Times New Roman"/>
          <w:b/>
          <w:bCs/>
        </w:rPr>
      </w:pPr>
    </w:p>
    <w:p w:rsidR="001D0652" w:rsidRPr="00007B44" w:rsidRDefault="001D0652" w:rsidP="008A757F">
      <w:pPr>
        <w:pStyle w:val="BESEDILO"/>
        <w:spacing w:line="300" w:lineRule="auto"/>
        <w:jc w:val="center"/>
        <w:rPr>
          <w:rFonts w:ascii="Times New Roman" w:hAnsi="Times New Roman"/>
          <w:b/>
          <w:bCs/>
        </w:rPr>
      </w:pPr>
    </w:p>
    <w:p w:rsidR="001D0652" w:rsidRPr="00007B44" w:rsidRDefault="001D0652" w:rsidP="008A757F">
      <w:pPr>
        <w:pStyle w:val="BESEDILO"/>
        <w:spacing w:line="300" w:lineRule="auto"/>
        <w:jc w:val="center"/>
        <w:rPr>
          <w:rFonts w:ascii="Times New Roman" w:hAnsi="Times New Roman"/>
          <w:b/>
          <w:bCs/>
        </w:rPr>
      </w:pPr>
    </w:p>
    <w:p w:rsidR="001D0652" w:rsidRPr="00007B44" w:rsidRDefault="001D0652" w:rsidP="008A757F">
      <w:pPr>
        <w:spacing w:line="300" w:lineRule="auto"/>
        <w:rPr>
          <w:rFonts w:ascii="Times New Roman" w:hAnsi="Times New Roman"/>
          <w:lang w:val="sl-SI"/>
        </w:rPr>
      </w:pPr>
      <w:r w:rsidRPr="00007B44">
        <w:rPr>
          <w:rFonts w:ascii="Times New Roman" w:hAnsi="Times New Roman"/>
          <w:b/>
          <w:lang w:val="sl-SI"/>
        </w:rPr>
        <w:t>OKROŽNO SODIŠČE V MARIBORU,</w:t>
      </w:r>
      <w:r w:rsidRPr="00007B44">
        <w:rPr>
          <w:rFonts w:ascii="Times New Roman" w:hAnsi="Times New Roman"/>
          <w:lang w:val="sl-SI"/>
        </w:rPr>
        <w:t xml:space="preserve"> Sodna ulica 14, 2503 Maribor, ki ga zastopa predsednica sodišča, </w:t>
      </w:r>
      <w:r w:rsidRPr="00156FA5">
        <w:rPr>
          <w:rFonts w:ascii="Times New Roman" w:hAnsi="Times New Roman"/>
          <w:lang w:val="sl-SI"/>
        </w:rPr>
        <w:t>okrožna sodnica svétnica</w:t>
      </w:r>
      <w:r>
        <w:rPr>
          <w:rFonts w:ascii="Times New Roman" w:hAnsi="Times New Roman"/>
          <w:lang w:val="sl-SI"/>
        </w:rPr>
        <w:t xml:space="preserve"> </w:t>
      </w:r>
      <w:r w:rsidRPr="00156FA5">
        <w:rPr>
          <w:rFonts w:ascii="Times New Roman" w:hAnsi="Times New Roman"/>
          <w:lang w:val="sl-SI"/>
        </w:rPr>
        <w:t>doc. dr. Jasna Murgel</w:t>
      </w:r>
      <w:r w:rsidRPr="00007B44">
        <w:rPr>
          <w:rFonts w:ascii="Times New Roman" w:hAnsi="Times New Roman"/>
          <w:lang w:val="sl-SI"/>
        </w:rPr>
        <w:t>, (v nadaljnjem besedilu: naročnik), davčna številka: 25450662</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IN</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____________________________</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____________________________</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____________________________</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ki ga zastopa ____________________________</w:t>
      </w: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(v nadaljevanju izvajalec)</w:t>
      </w: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matična številka: ________________________</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identifikacijska številka. _______________________</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transakcijski račun: ________________________________</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r w:rsidRPr="00007B44">
        <w:rPr>
          <w:rFonts w:ascii="Times New Roman" w:hAnsi="Times New Roman"/>
        </w:rPr>
        <w:t>sklepata naslednjo</w:t>
      </w: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pStyle w:val="BESEDILO"/>
        <w:spacing w:line="300" w:lineRule="auto"/>
        <w:rPr>
          <w:rFonts w:ascii="Times New Roman" w:hAnsi="Times New Roman"/>
        </w:rPr>
      </w:pPr>
    </w:p>
    <w:p w:rsidR="001D0652" w:rsidRPr="00007B44" w:rsidRDefault="001D0652" w:rsidP="008A757F">
      <w:pPr>
        <w:spacing w:line="300" w:lineRule="auto"/>
        <w:jc w:val="center"/>
        <w:rPr>
          <w:rFonts w:ascii="Times New Roman" w:hAnsi="Times New Roman"/>
          <w:bCs/>
          <w:color w:val="000000"/>
          <w:lang w:val="sl-SI"/>
        </w:rPr>
      </w:pPr>
      <w:r w:rsidRPr="00007B44">
        <w:rPr>
          <w:rFonts w:ascii="Times New Roman" w:hAnsi="Times New Roman"/>
          <w:bCs/>
          <w:color w:val="000000"/>
          <w:lang w:val="sl-SI"/>
        </w:rPr>
        <w:t>POGODBO O OPRAVLJANJU FIZIČNEGA IN TEHNIČNEGA VAROVANJA,</w:t>
      </w:r>
    </w:p>
    <w:p w:rsidR="001D0652" w:rsidRPr="00007B44" w:rsidRDefault="001D0652" w:rsidP="008A757F">
      <w:pPr>
        <w:spacing w:line="300" w:lineRule="auto"/>
        <w:jc w:val="center"/>
        <w:rPr>
          <w:rFonts w:ascii="Times New Roman" w:hAnsi="Times New Roman"/>
          <w:bCs/>
          <w:color w:val="000000"/>
          <w:lang w:val="sl-SI"/>
        </w:rPr>
      </w:pPr>
      <w:r w:rsidRPr="00007B44">
        <w:rPr>
          <w:rFonts w:ascii="Times New Roman" w:hAnsi="Times New Roman"/>
          <w:bCs/>
          <w:color w:val="000000"/>
          <w:lang w:val="sl-SI"/>
        </w:rPr>
        <w:t>ŠT. 4219-VAR20</w:t>
      </w:r>
      <w:r>
        <w:rPr>
          <w:rFonts w:ascii="Times New Roman" w:hAnsi="Times New Roman"/>
          <w:bCs/>
          <w:color w:val="000000"/>
          <w:lang w:val="sl-SI"/>
        </w:rPr>
        <w:t>23</w:t>
      </w:r>
    </w:p>
    <w:p w:rsidR="001D0652" w:rsidRPr="00007B44" w:rsidRDefault="001D0652" w:rsidP="008A757F">
      <w:pPr>
        <w:spacing w:line="300" w:lineRule="auto"/>
        <w:jc w:val="center"/>
        <w:rPr>
          <w:rFonts w:ascii="Times New Roman" w:hAnsi="Times New Roman"/>
          <w:bCs/>
          <w:color w:val="000000"/>
          <w:lang w:val="sl-SI"/>
        </w:rPr>
      </w:pPr>
    </w:p>
    <w:p w:rsidR="001D0652" w:rsidRPr="00007B44" w:rsidRDefault="001D0652" w:rsidP="008A757F">
      <w:pPr>
        <w:spacing w:line="300" w:lineRule="auto"/>
        <w:jc w:val="center"/>
        <w:rPr>
          <w:rFonts w:ascii="Times New Roman" w:hAnsi="Times New Roman"/>
          <w:bCs/>
          <w:color w:val="000000"/>
          <w:lang w:val="sl-SI"/>
        </w:rPr>
      </w:pPr>
    </w:p>
    <w:p w:rsidR="001D0652" w:rsidRPr="00007B44" w:rsidRDefault="001D0652" w:rsidP="008A757F">
      <w:pPr>
        <w:spacing w:line="300" w:lineRule="auto"/>
        <w:jc w:val="center"/>
        <w:rPr>
          <w:rFonts w:ascii="Times New Roman" w:hAnsi="Times New Roman"/>
          <w:bCs/>
          <w:color w:val="000000"/>
          <w:lang w:val="sl-SI"/>
        </w:rPr>
      </w:pPr>
    </w:p>
    <w:p w:rsidR="001D0652" w:rsidRPr="00007B44" w:rsidRDefault="001D0652" w:rsidP="008A757F">
      <w:pPr>
        <w:pStyle w:val="Heading4"/>
        <w:numPr>
          <w:ilvl w:val="0"/>
          <w:numId w:val="4"/>
        </w:numPr>
        <w:tabs>
          <w:tab w:val="left" w:pos="720"/>
        </w:tabs>
        <w:spacing w:line="300" w:lineRule="auto"/>
        <w:rPr>
          <w:rFonts w:ascii="Times New Roman" w:hAnsi="Times New Roman" w:cs="Times New Roman"/>
          <w:b/>
          <w:bCs w:val="0"/>
          <w:color w:val="000000"/>
          <w:sz w:val="22"/>
        </w:rPr>
      </w:pPr>
      <w:r w:rsidRPr="00007B44">
        <w:rPr>
          <w:rFonts w:ascii="Times New Roman" w:hAnsi="Times New Roman" w:cs="Times New Roman"/>
          <w:b/>
          <w:bCs w:val="0"/>
          <w:color w:val="000000"/>
          <w:sz w:val="22"/>
        </w:rPr>
        <w:t>Podlaga in predmet pogodbe</w:t>
      </w:r>
    </w:p>
    <w:p w:rsidR="001D0652" w:rsidRPr="00007B44" w:rsidRDefault="001D0652" w:rsidP="008A757F">
      <w:pPr>
        <w:spacing w:line="300" w:lineRule="auto"/>
        <w:rPr>
          <w:rFonts w:ascii="Times New Roman" w:hAnsi="Times New Roman"/>
          <w:bCs/>
          <w:color w:val="000000"/>
          <w:lang w:val="sl-SI"/>
        </w:rPr>
      </w:pPr>
    </w:p>
    <w:p w:rsidR="001D0652" w:rsidRPr="00007B44" w:rsidRDefault="001D0652" w:rsidP="008A757F">
      <w:pPr>
        <w:spacing w:line="300" w:lineRule="auto"/>
        <w:rPr>
          <w:rFonts w:ascii="Times New Roman" w:hAnsi="Times New Roman"/>
          <w:bCs/>
          <w:color w:val="000000"/>
          <w:lang w:val="sl-SI"/>
        </w:rPr>
      </w:pPr>
    </w:p>
    <w:p w:rsidR="001D0652" w:rsidRPr="00007B44" w:rsidRDefault="001D0652"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spacing w:line="300" w:lineRule="auto"/>
        <w:jc w:val="center"/>
        <w:rPr>
          <w:rFonts w:ascii="Times New Roman" w:hAnsi="Times New Roman"/>
          <w:bCs/>
          <w:color w:val="000000"/>
          <w:lang w:val="sl-SI"/>
        </w:rPr>
      </w:pPr>
    </w:p>
    <w:p w:rsidR="001D0652" w:rsidRPr="00007B44" w:rsidRDefault="001D0652" w:rsidP="008A757F">
      <w:pPr>
        <w:spacing w:line="300" w:lineRule="auto"/>
        <w:rPr>
          <w:rFonts w:ascii="Times New Roman" w:hAnsi="Times New Roman"/>
          <w:bCs/>
          <w:lang w:val="sl-SI"/>
        </w:rPr>
      </w:pPr>
      <w:r w:rsidRPr="00007B44">
        <w:rPr>
          <w:rFonts w:ascii="Times New Roman" w:hAnsi="Times New Roman"/>
          <w:bCs/>
          <w:lang w:val="sl-SI"/>
        </w:rPr>
        <w:t>Pogodbeni stranki ugotavljata:</w:t>
      </w:r>
    </w:p>
    <w:p w:rsidR="001D0652" w:rsidRPr="00007B44" w:rsidRDefault="001D0652" w:rsidP="008A757F">
      <w:pPr>
        <w:spacing w:line="300" w:lineRule="auto"/>
        <w:rPr>
          <w:rFonts w:ascii="Times New Roman" w:hAnsi="Times New Roman"/>
          <w:bCs/>
          <w:lang w:val="sl-SI"/>
        </w:rPr>
      </w:pPr>
    </w:p>
    <w:p w:rsidR="001D0652" w:rsidRPr="00007B44" w:rsidRDefault="001D0652"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w:t>
      </w:r>
      <w:r w:rsidRPr="00007B44">
        <w:rPr>
          <w:rFonts w:ascii="Times New Roman" w:hAnsi="Times New Roman"/>
          <w:lang w:val="sl-SI"/>
        </w:rPr>
        <w:t xml:space="preserve"> je OKROŽNO SODIŠČE V MARIBORU</w:t>
      </w:r>
      <w:r w:rsidRPr="00007B44">
        <w:rPr>
          <w:rFonts w:ascii="Times New Roman" w:hAnsi="Times New Roman"/>
          <w:b/>
          <w:lang w:val="sl-SI"/>
        </w:rPr>
        <w:t>,</w:t>
      </w:r>
      <w:r w:rsidRPr="00007B44">
        <w:rPr>
          <w:rFonts w:ascii="Times New Roman" w:hAnsi="Times New Roman"/>
          <w:lang w:val="sl-SI"/>
        </w:rPr>
        <w:t xml:space="preserve"> Sodna ulica 14, 2503 Maribor na odprtega postopka, objavljenem na portalu javnih naročil pod št. objave        , dne      ter v dodatku k Uradnem listu EU dne          , pod številko objave         izvedlo javno naročilo za </w:t>
      </w:r>
      <w:r w:rsidRPr="00007B44">
        <w:rPr>
          <w:rFonts w:ascii="Times New Roman" w:hAnsi="Times New Roman"/>
          <w:bCs/>
          <w:lang w:val="sl-SI"/>
        </w:rPr>
        <w:t>opravljanje storitve fizičnega in tehničnega varovanja, vključujoč intervencijsko varovanje, varovanje oseb in premoženja, priklop na varnostno nadzorni center, dvig gotovine ter storitev prevoza oziroma prenosa in varovanja denarja ter drugih vrednostnih pošiljk« za Okrožno sodišče v Mariboru, Okrajno sodišče v Mariboru, Okrajno sodišče v Slovenski Bistrici, Okrajno sodišče v Lenartu;</w:t>
      </w:r>
    </w:p>
    <w:p w:rsidR="001D0652" w:rsidRPr="00007B44" w:rsidRDefault="001D0652" w:rsidP="00CA32C0">
      <w:pPr>
        <w:widowControl w:val="0"/>
        <w:numPr>
          <w:ilvl w:val="0"/>
          <w:numId w:val="3"/>
        </w:numPr>
        <w:tabs>
          <w:tab w:val="left" w:pos="360"/>
        </w:tabs>
        <w:spacing w:after="0" w:line="300" w:lineRule="auto"/>
        <w:jc w:val="both"/>
        <w:rPr>
          <w:rFonts w:ascii="Times New Roman" w:hAnsi="Times New Roman"/>
          <w:color w:val="000000"/>
          <w:lang w:val="sl-SI"/>
        </w:rPr>
      </w:pPr>
      <w:r w:rsidRPr="00007B44">
        <w:rPr>
          <w:rFonts w:ascii="Times New Roman" w:hAnsi="Times New Roman"/>
          <w:color w:val="000000"/>
          <w:lang w:val="sl-SI"/>
        </w:rPr>
        <w:t>pogodba se sklepa za čas od 1. 1. 20</w:t>
      </w:r>
      <w:r>
        <w:rPr>
          <w:rFonts w:ascii="Times New Roman" w:hAnsi="Times New Roman"/>
          <w:color w:val="000000"/>
          <w:lang w:val="sl-SI"/>
        </w:rPr>
        <w:t>24</w:t>
      </w:r>
      <w:r w:rsidRPr="00007B44">
        <w:rPr>
          <w:rFonts w:ascii="Times New Roman" w:hAnsi="Times New Roman"/>
          <w:color w:val="000000"/>
          <w:lang w:val="sl-SI"/>
        </w:rPr>
        <w:t xml:space="preserve"> do 31. 12. 20</w:t>
      </w:r>
      <w:r>
        <w:rPr>
          <w:rFonts w:ascii="Times New Roman" w:hAnsi="Times New Roman"/>
          <w:color w:val="000000"/>
          <w:lang w:val="sl-SI"/>
        </w:rPr>
        <w:t>25</w:t>
      </w:r>
      <w:r w:rsidRPr="00007B44">
        <w:rPr>
          <w:rFonts w:ascii="Times New Roman" w:hAnsi="Times New Roman"/>
          <w:color w:val="000000"/>
          <w:lang w:val="sl-SI"/>
        </w:rPr>
        <w:t>, pred iztekom te dobe se veljavnost pogodbe avtomatično podaljša za čas do 31. 12. 20</w:t>
      </w:r>
      <w:r>
        <w:rPr>
          <w:rFonts w:ascii="Times New Roman" w:hAnsi="Times New Roman"/>
          <w:color w:val="000000"/>
          <w:lang w:val="sl-SI"/>
        </w:rPr>
        <w:t>25</w:t>
      </w:r>
      <w:r w:rsidRPr="00007B44">
        <w:rPr>
          <w:rFonts w:ascii="Times New Roman" w:hAnsi="Times New Roman"/>
          <w:color w:val="000000"/>
          <w:lang w:val="sl-SI"/>
        </w:rPr>
        <w:t>, v kolikor bodo za naročila zagotovljena proračunska sredstva in izpolnjeni pogoji z zakonom, ki ureja izvrševanje proračuna Republike Slovenije;</w:t>
      </w:r>
    </w:p>
    <w:p w:rsidR="001D0652" w:rsidRPr="00007B44" w:rsidRDefault="001D0652"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povečanje obsega dela je možno z dopolnitvijo tehničnih specifikacij, ki so priloga obstoječi pogodbi in jih potrdita naročnik in izvajalec storitev na lokaciji, na kateri se spremeni obseg varovanja;</w:t>
      </w:r>
    </w:p>
    <w:p w:rsidR="001D0652" w:rsidRPr="00007B44" w:rsidRDefault="001D0652"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 so cene iz ponudbenega predračuna fiksne za čas enega leta trajanja pogodbe pri čemer se lahko po preteku enega leta od sklenitve pogodbe zaprosi, da se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če ta preseže 4% rast.</w:t>
      </w:r>
    </w:p>
    <w:p w:rsidR="001D0652" w:rsidRPr="00007B44" w:rsidRDefault="001D0652"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davek na dodano vrednost je prikazan posebej.</w:t>
      </w:r>
    </w:p>
    <w:p w:rsidR="001D0652" w:rsidRPr="00007B44" w:rsidRDefault="001D0652"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 pogodbeni stranki sklepata to pogodbo za določitev pogojev izvajanja storitev ter načina plačila.</w:t>
      </w:r>
    </w:p>
    <w:p w:rsidR="001D0652" w:rsidRPr="00007B44" w:rsidRDefault="001D0652" w:rsidP="008A757F">
      <w:pPr>
        <w:spacing w:line="300" w:lineRule="auto"/>
        <w:rPr>
          <w:rFonts w:ascii="Times New Roman" w:hAnsi="Times New Roman"/>
          <w:bCs/>
          <w:lang w:val="sl-SI"/>
        </w:rPr>
      </w:pPr>
    </w:p>
    <w:p w:rsidR="001D0652" w:rsidRPr="00007B44" w:rsidRDefault="001D0652" w:rsidP="008A757F">
      <w:pPr>
        <w:spacing w:line="300" w:lineRule="auto"/>
        <w:rPr>
          <w:rFonts w:ascii="Times New Roman" w:hAnsi="Times New Roman"/>
          <w:bCs/>
          <w:lang w:val="sl-SI"/>
        </w:rPr>
      </w:pPr>
    </w:p>
    <w:p w:rsidR="001D0652" w:rsidRPr="00007B44" w:rsidRDefault="001D0652" w:rsidP="008A757F">
      <w:pPr>
        <w:widowControl w:val="0"/>
        <w:numPr>
          <w:ilvl w:val="0"/>
          <w:numId w:val="2"/>
        </w:numPr>
        <w:tabs>
          <w:tab w:val="left" w:pos="360"/>
        </w:tabs>
        <w:spacing w:after="0" w:line="300" w:lineRule="auto"/>
        <w:jc w:val="center"/>
        <w:rPr>
          <w:rFonts w:ascii="Times New Roman" w:hAnsi="Times New Roman"/>
          <w:b/>
          <w:lang w:val="sl-SI"/>
        </w:rPr>
      </w:pPr>
      <w:r w:rsidRPr="00007B44">
        <w:rPr>
          <w:rFonts w:ascii="Times New Roman" w:hAnsi="Times New Roman"/>
          <w:b/>
          <w:lang w:val="sl-SI"/>
        </w:rPr>
        <w:t>člen</w:t>
      </w:r>
    </w:p>
    <w:p w:rsidR="001D0652" w:rsidRPr="00007B44" w:rsidRDefault="001D0652" w:rsidP="008A757F">
      <w:pPr>
        <w:spacing w:line="300" w:lineRule="auto"/>
        <w:jc w:val="center"/>
        <w:rPr>
          <w:rFonts w:ascii="Times New Roman" w:hAnsi="Times New Roman"/>
          <w:b/>
          <w:lang w:val="sl-SI"/>
        </w:rPr>
      </w:pPr>
    </w:p>
    <w:p w:rsidR="001D0652" w:rsidRPr="00007B44" w:rsidRDefault="001D0652" w:rsidP="008A757F">
      <w:pPr>
        <w:pStyle w:val="BESEDILO"/>
        <w:spacing w:line="300" w:lineRule="auto"/>
        <w:rPr>
          <w:rFonts w:ascii="Times New Roman" w:hAnsi="Times New Roman"/>
          <w:sz w:val="22"/>
          <w:szCs w:val="22"/>
        </w:rPr>
      </w:pPr>
      <w:r w:rsidRPr="00007B44">
        <w:rPr>
          <w:rFonts w:ascii="Times New Roman" w:hAnsi="Times New Roman"/>
          <w:sz w:val="22"/>
          <w:szCs w:val="22"/>
        </w:rPr>
        <w:t>Naročnik s to pogodbo naroča, izvajalec pa prevzema izvedbo storitev po predmetni pogodbi:</w:t>
      </w:r>
    </w:p>
    <w:p w:rsidR="001D0652" w:rsidRPr="00007B44" w:rsidRDefault="001D0652" w:rsidP="008A757F">
      <w:pPr>
        <w:pStyle w:val="BESEDILO"/>
        <w:spacing w:line="300" w:lineRule="auto"/>
        <w:rPr>
          <w:rFonts w:ascii="Times New Roman" w:hAnsi="Times New Roman"/>
          <w:sz w:val="22"/>
          <w:szCs w:val="22"/>
        </w:rPr>
      </w:pPr>
    </w:p>
    <w:p w:rsidR="001D0652" w:rsidRPr="00007B44" w:rsidRDefault="001D0652" w:rsidP="008A757F">
      <w:pPr>
        <w:pStyle w:val="BESEDILO"/>
        <w:spacing w:line="300" w:lineRule="auto"/>
        <w:rPr>
          <w:rFonts w:ascii="Times New Roman" w:hAnsi="Times New Roman"/>
          <w:sz w:val="22"/>
          <w:szCs w:val="22"/>
        </w:rPr>
      </w:pPr>
      <w:r w:rsidRPr="00007B44">
        <w:rPr>
          <w:rFonts w:ascii="Times New Roman" w:hAnsi="Times New Roman"/>
          <w:sz w:val="22"/>
          <w:szCs w:val="22"/>
        </w:rPr>
        <w:t>po ponudbi št. ________________ z dne ______________, ki je sestavni del te pogodbe.</w:t>
      </w:r>
    </w:p>
    <w:p w:rsidR="001D0652" w:rsidRPr="00007B44" w:rsidRDefault="001D0652" w:rsidP="008A757F">
      <w:pPr>
        <w:spacing w:line="300" w:lineRule="auto"/>
        <w:rPr>
          <w:rFonts w:ascii="Times New Roman" w:hAnsi="Times New Roman"/>
          <w:bCs/>
          <w:lang w:val="sl-SI"/>
        </w:rPr>
      </w:pPr>
    </w:p>
    <w:p w:rsidR="001D0652" w:rsidRPr="00007B44" w:rsidRDefault="001D0652" w:rsidP="008A757F">
      <w:pPr>
        <w:spacing w:line="300" w:lineRule="auto"/>
        <w:rPr>
          <w:rFonts w:ascii="Times New Roman" w:hAnsi="Times New Roman"/>
          <w:bCs/>
          <w:color w:val="000000"/>
          <w:lang w:val="sl-SI"/>
        </w:rPr>
      </w:pPr>
    </w:p>
    <w:p w:rsidR="001D0652" w:rsidRPr="00007B44" w:rsidRDefault="001D0652"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spacing w:line="300" w:lineRule="auto"/>
        <w:jc w:val="center"/>
        <w:rPr>
          <w:rFonts w:ascii="Times New Roman" w:hAnsi="Times New Roman"/>
          <w:bCs/>
          <w:color w:val="000000"/>
          <w:lang w:val="sl-SI"/>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 xml:space="preserve">S to pogodbo izvajalec prevzame organizacijo in izvajanje fizičnega varovanja za zagotovitev varnosti sodnikov, drugega osebja, strank in udeležencev v postopkih ter za zagotovitev nemotenega poslovanja sodišč, vzdrževanja reda na sodiščih, zavarovanje zgradb in parkirišč, ki jih naročniki zasedajo, zavarovanja premoženja, receptorsko službo, tehnično varovanje ter </w:t>
      </w:r>
      <w:r w:rsidRPr="00007B44">
        <w:rPr>
          <w:rFonts w:cs="Times New Roman"/>
          <w:sz w:val="22"/>
        </w:rPr>
        <w:t>dvig gotovine ter opravljanja storitev prevoza oziroma prenosa in varovanja denarja ter drugih vrednostnih pošiljk na lokacijah iz 1. člena te pogodbe</w:t>
      </w:r>
      <w:r w:rsidRPr="00007B44">
        <w:rPr>
          <w:rFonts w:cs="Times New Roman"/>
          <w:bCs/>
          <w:color w:val="000000"/>
          <w:sz w:val="22"/>
        </w:rPr>
        <w:t>.</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 xml:space="preserve">Fizično varovanje, tehnično varovanje ter dvig in prevoz gotovine, se izvaja kot je razvidno iz opisa tehničnih specifikacij, ki so priloga te pogodbe.  </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S podpisom te pogodbe izvajalec storitve po tej pogodbi prevzame polno odgovornost za varovanje sodnih zgradb iz 1. člena te pogodbe.</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numPr>
          <w:ilvl w:val="0"/>
          <w:numId w:val="2"/>
        </w:numPr>
        <w:tabs>
          <w:tab w:val="left" w:pos="360"/>
        </w:tabs>
        <w:spacing w:line="300" w:lineRule="auto"/>
        <w:jc w:val="center"/>
        <w:rPr>
          <w:rFonts w:cs="Times New Roman"/>
          <w:b/>
          <w:color w:val="000000"/>
          <w:sz w:val="22"/>
        </w:rPr>
      </w:pPr>
      <w:r w:rsidRPr="00007B44">
        <w:rPr>
          <w:rFonts w:cs="Times New Roman"/>
          <w:b/>
          <w:color w:val="000000"/>
          <w:sz w:val="22"/>
        </w:rPr>
        <w:t>člen</w:t>
      </w:r>
    </w:p>
    <w:p w:rsidR="001D0652" w:rsidRPr="00007B44" w:rsidRDefault="001D0652" w:rsidP="008A757F">
      <w:pPr>
        <w:pStyle w:val="BodyText2"/>
        <w:spacing w:line="300" w:lineRule="auto"/>
        <w:jc w:val="center"/>
        <w:rPr>
          <w:rFonts w:cs="Times New Roman"/>
          <w:bCs/>
          <w:color w:val="000000"/>
          <w:sz w:val="22"/>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Izvajalec je dolžan zagotoviti fizično varovanje z receptorskimi deli in tehnično varovanje ter dvig in prevoz gotovine na lokacijah in v obsegu ter z obveznostmi kot je razvidno iz opisa tehničnih specifikacij, ki so priloga te pogodbe.</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numPr>
          <w:ilvl w:val="0"/>
          <w:numId w:val="2"/>
        </w:numPr>
        <w:tabs>
          <w:tab w:val="left" w:pos="360"/>
        </w:tabs>
        <w:spacing w:line="300" w:lineRule="auto"/>
        <w:jc w:val="center"/>
        <w:rPr>
          <w:rFonts w:cs="Times New Roman"/>
          <w:b/>
          <w:color w:val="000000"/>
          <w:sz w:val="22"/>
        </w:rPr>
      </w:pPr>
      <w:r w:rsidRPr="00007B44">
        <w:rPr>
          <w:rFonts w:cs="Times New Roman"/>
          <w:b/>
          <w:color w:val="000000"/>
          <w:sz w:val="22"/>
        </w:rPr>
        <w:t>člen</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Obvezni sestavni deli ter časovni roki  izdelave načrta varovanja so opredeljeni in razvidni iz opisa tehničnih specifikacij, ki so priloga te pogodbe.</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Naročnik ne prevzame odgovornosti in obveznost v zvezi s poškodbo pri delu ali nadomestilom zaradi nesreče ali poškodbe varnostnikov, zaposlenih pri izvajalcu storitve.</w:t>
      </w: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1D0652" w:rsidRPr="00007B44" w:rsidRDefault="001D0652"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Cs/>
          <w:color w:val="000000"/>
          <w:lang w:val="sl-SI"/>
        </w:rPr>
      </w:pP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r w:rsidRPr="00007B44">
        <w:rPr>
          <w:rFonts w:ascii="Times New Roman" w:hAnsi="Times New Roman"/>
          <w:bCs/>
          <w:color w:val="000000"/>
          <w:lang w:val="sl-SI"/>
        </w:rPr>
        <w:t>Izvajalec je dolžan:</w:t>
      </w:r>
    </w:p>
    <w:p w:rsidR="001D0652" w:rsidRPr="00007B44" w:rsidRDefault="001D0652"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prevzete storitve opravljati po pravilih stroke, vestno in kvalitetno v skladu z vsemi tehničnimi predpisi, standardi in normativi;</w:t>
      </w:r>
    </w:p>
    <w:p w:rsidR="001D0652" w:rsidRPr="00007B44" w:rsidRDefault="001D0652"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za vsako spremembo pri izvajanju pogodbenih del predhodno zahtevati soglasje naročnika;</w:t>
      </w:r>
    </w:p>
    <w:p w:rsidR="001D0652" w:rsidRPr="00007B44" w:rsidRDefault="001D0652"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pravočasno opozoriti na morebitne ovire pri izvajanju del;</w:t>
      </w:r>
    </w:p>
    <w:p w:rsidR="001D0652" w:rsidRPr="00007B44" w:rsidRDefault="001D0652"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ščititi interese naročnika v skladu z zakonskimi določili;</w:t>
      </w:r>
    </w:p>
    <w:p w:rsidR="001D0652" w:rsidRPr="00007B44" w:rsidRDefault="001D0652"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varovati vse interne in zaupne podatke naročnika v skladu z zakonskimi določili;</w:t>
      </w:r>
    </w:p>
    <w:p w:rsidR="001D0652" w:rsidRPr="00007B44" w:rsidRDefault="001D0652"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prevzeti v upravljanje video-nadzorne sisteme, nameščene na varovanem območju ter prijaviti opravljanje video nadzora in arhiviranje posnetkov informacijskemu pooblaščencu, v skladu z veljavno zakonodajo.</w:t>
      </w: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p>
    <w:p w:rsidR="001D0652" w:rsidRPr="00007B44" w:rsidRDefault="001D0652"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p>
    <w:p w:rsidR="001D0652" w:rsidRPr="00007B44" w:rsidRDefault="001D0652" w:rsidP="008A757F">
      <w:pPr>
        <w:spacing w:line="300" w:lineRule="auto"/>
        <w:rPr>
          <w:rFonts w:ascii="Times New Roman" w:hAnsi="Times New Roman"/>
          <w:bCs/>
          <w:color w:val="000000"/>
          <w:lang w:val="sl-SI"/>
        </w:rPr>
      </w:pPr>
      <w:r w:rsidRPr="00007B44">
        <w:rPr>
          <w:rFonts w:ascii="Times New Roman" w:hAnsi="Times New Roman"/>
          <w:bCs/>
          <w:color w:val="000000"/>
          <w:lang w:val="sl-SI"/>
        </w:rPr>
        <w:t>Naročnik izvajalcu zagotovi:</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zagotoviti Sodni red, Hišni red posameznih lokacij, pravila o požarni varnosti, sprejeto oceno stopnje tveganja na sodiščih;</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zaposlenih;</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in telefonske številke odgovornih oseb (na delovnem mestu in doma);</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telefonskih številk v sodnem objektu;</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preda ključ objekta;</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izvajalca seznaniti s posebnostmi objekta, ki ga varuje;</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izvajalca seznaniti z načinom varovanja vseh ključev in navodili o uporabi ključev,</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 xml:space="preserve">sodelovanje pri izdelavi načrta varovanja in </w:t>
      </w:r>
    </w:p>
    <w:p w:rsidR="001D0652" w:rsidRPr="00007B44" w:rsidRDefault="001D0652"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druge akte in dokumentacijo potrebne za izvedbo storitev varovanja.</w:t>
      </w:r>
    </w:p>
    <w:p w:rsidR="001D0652" w:rsidRPr="00007B44" w:rsidRDefault="001D0652" w:rsidP="008A757F">
      <w:pPr>
        <w:spacing w:line="300" w:lineRule="auto"/>
        <w:rPr>
          <w:rFonts w:ascii="Times New Roman" w:hAnsi="Times New Roman"/>
          <w:bCs/>
          <w:color w:val="000000"/>
          <w:lang w:val="sl-SI"/>
        </w:rPr>
      </w:pPr>
    </w:p>
    <w:p w:rsidR="001D0652" w:rsidRPr="00007B44" w:rsidRDefault="001D0652"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spacing w:line="300" w:lineRule="auto"/>
        <w:jc w:val="center"/>
        <w:rPr>
          <w:rFonts w:ascii="Times New Roman" w:hAnsi="Times New Roman"/>
          <w:b/>
          <w:color w:val="000000"/>
          <w:lang w:val="sl-SI"/>
        </w:rPr>
      </w:pPr>
    </w:p>
    <w:p w:rsidR="001D0652" w:rsidRPr="00007B44" w:rsidRDefault="001D0652" w:rsidP="008A757F">
      <w:pPr>
        <w:pStyle w:val="BESEDILO"/>
        <w:spacing w:line="300" w:lineRule="auto"/>
        <w:rPr>
          <w:rFonts w:ascii="Times New Roman" w:hAnsi="Times New Roman"/>
          <w:sz w:val="22"/>
        </w:rPr>
      </w:pPr>
      <w:r w:rsidRPr="00007B44">
        <w:rPr>
          <w:rFonts w:ascii="Times New Roman" w:hAnsi="Times New Roman"/>
          <w:sz w:val="22"/>
          <w:szCs w:val="22"/>
        </w:rPr>
        <w:t>Izvajalec se zavezuje izročiti naročniku najkasneje 10 dni od podpisa pogodbe, kot pogoj za veljavnost pogodbe, brezpogojno bančno garancijo, plačljivo na prvi poziv, za dobro izvedbo pogodbenih obveznosti, in sicer v</w:t>
      </w:r>
      <w:r w:rsidRPr="00007B44">
        <w:rPr>
          <w:rFonts w:ascii="Times New Roman" w:hAnsi="Times New Roman"/>
          <w:sz w:val="22"/>
        </w:rPr>
        <w:t xml:space="preserve"> višini 5% skupne pogodbene vrednosti za čas od 1. 1. 20</w:t>
      </w:r>
      <w:r>
        <w:rPr>
          <w:rFonts w:ascii="Times New Roman" w:hAnsi="Times New Roman"/>
          <w:sz w:val="22"/>
        </w:rPr>
        <w:t>24</w:t>
      </w:r>
      <w:r w:rsidRPr="00007B44">
        <w:rPr>
          <w:rFonts w:ascii="Times New Roman" w:hAnsi="Times New Roman"/>
          <w:sz w:val="22"/>
        </w:rPr>
        <w:t xml:space="preserve"> do 31. 12. 20</w:t>
      </w:r>
      <w:r>
        <w:rPr>
          <w:rFonts w:ascii="Times New Roman" w:hAnsi="Times New Roman"/>
          <w:sz w:val="22"/>
        </w:rPr>
        <w:t>25</w:t>
      </w:r>
      <w:r w:rsidRPr="00007B44">
        <w:rPr>
          <w:rFonts w:ascii="Times New Roman" w:hAnsi="Times New Roman"/>
          <w:sz w:val="22"/>
        </w:rPr>
        <w:t xml:space="preserve"> (letna pogodbena vrednost x 2) vrednosti vključno z DDV.</w:t>
      </w:r>
    </w:p>
    <w:p w:rsidR="001D0652" w:rsidRPr="00007B44" w:rsidRDefault="001D0652" w:rsidP="008A757F">
      <w:pPr>
        <w:pStyle w:val="BESEDILO"/>
        <w:spacing w:line="300" w:lineRule="auto"/>
        <w:rPr>
          <w:rFonts w:ascii="Times New Roman" w:hAnsi="Times New Roman"/>
          <w:sz w:val="22"/>
        </w:rPr>
      </w:pPr>
    </w:p>
    <w:p w:rsidR="001D0652" w:rsidRPr="00007B44" w:rsidRDefault="001D0652" w:rsidP="008A757F">
      <w:pPr>
        <w:pStyle w:val="BESEDILO"/>
        <w:spacing w:line="300" w:lineRule="auto"/>
        <w:rPr>
          <w:rFonts w:ascii="Times New Roman" w:hAnsi="Times New Roman"/>
          <w:sz w:val="22"/>
          <w:szCs w:val="22"/>
        </w:rPr>
      </w:pPr>
      <w:r w:rsidRPr="00007B44">
        <w:rPr>
          <w:rFonts w:ascii="Times New Roman" w:hAnsi="Times New Roman"/>
          <w:sz w:val="22"/>
          <w:szCs w:val="22"/>
        </w:rPr>
        <w:t xml:space="preserve">Trajanje garancije je še 30 (trideset) dni po preteku roka pogodbe.  </w:t>
      </w:r>
    </w:p>
    <w:p w:rsidR="001D0652" w:rsidRPr="00007B44" w:rsidRDefault="001D0652" w:rsidP="008A757F">
      <w:pPr>
        <w:pStyle w:val="BESEDILO"/>
        <w:spacing w:line="300" w:lineRule="auto"/>
        <w:rPr>
          <w:rFonts w:ascii="Times New Roman" w:hAnsi="Times New Roman"/>
          <w:sz w:val="22"/>
          <w:szCs w:val="22"/>
        </w:rPr>
      </w:pPr>
    </w:p>
    <w:p w:rsidR="001D0652" w:rsidRPr="00007B44" w:rsidRDefault="001D0652" w:rsidP="008A757F">
      <w:pPr>
        <w:spacing w:line="300" w:lineRule="auto"/>
        <w:rPr>
          <w:rFonts w:ascii="Times New Roman" w:hAnsi="Times New Roman"/>
          <w:bCs/>
          <w:color w:val="000000"/>
          <w:lang w:val="sl-SI"/>
        </w:rPr>
      </w:pPr>
    </w:p>
    <w:p w:rsidR="001D0652" w:rsidRPr="00007B44" w:rsidRDefault="001D0652"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1D0652" w:rsidRPr="00007B44" w:rsidRDefault="001D0652" w:rsidP="008A757F">
      <w:pPr>
        <w:spacing w:line="300" w:lineRule="auto"/>
        <w:rPr>
          <w:rFonts w:ascii="Times New Roman" w:hAnsi="Times New Roman"/>
          <w:bCs/>
          <w:color w:val="000000"/>
          <w:lang w:val="sl-SI"/>
        </w:rPr>
      </w:pPr>
    </w:p>
    <w:p w:rsidR="001D0652" w:rsidRPr="00007B44" w:rsidRDefault="001D0652" w:rsidP="008A757F">
      <w:pPr>
        <w:pStyle w:val="BodyText3"/>
        <w:spacing w:line="300" w:lineRule="auto"/>
        <w:jc w:val="both"/>
        <w:rPr>
          <w:rFonts w:cs="Times New Roman"/>
          <w:b w:val="0"/>
          <w:bCs/>
          <w:sz w:val="22"/>
          <w:szCs w:val="22"/>
        </w:rPr>
      </w:pPr>
      <w:r w:rsidRPr="00007B44">
        <w:rPr>
          <w:rFonts w:cs="Times New Roman"/>
          <w:b w:val="0"/>
          <w:bCs/>
          <w:color w:val="000000"/>
          <w:sz w:val="22"/>
        </w:rPr>
        <w:t>V primeru, da izvajalec po ugotovitvi naročnika grobo krši pogodbena določila iz 4. člena te pogodbe ali neutemeljeno zavrne naročilo, ima naročnik pravico zahtevati odpravo pomanjkljivosti, v primeru, da izvajalec pomanjkljivosti ne odpravi,</w:t>
      </w:r>
      <w:r w:rsidRPr="00007B44">
        <w:rPr>
          <w:rFonts w:cs="Times New Roman"/>
          <w:b w:val="0"/>
          <w:bCs/>
          <w:sz w:val="22"/>
          <w:szCs w:val="22"/>
        </w:rPr>
        <w:t xml:space="preserve"> pa lahko naročnik unovči garancijo za dobro izvedbo pogodbenih obveznosti in/ali odpovedati to pogodbo. </w:t>
      </w:r>
    </w:p>
    <w:p w:rsidR="001D0652" w:rsidRPr="00007B44" w:rsidRDefault="001D0652" w:rsidP="008A757F">
      <w:pPr>
        <w:pStyle w:val="BodyText3"/>
        <w:spacing w:line="300" w:lineRule="auto"/>
        <w:jc w:val="both"/>
        <w:rPr>
          <w:rFonts w:cs="Times New Roman"/>
          <w:b w:val="0"/>
          <w:bCs/>
          <w:sz w:val="22"/>
          <w:szCs w:val="22"/>
        </w:rPr>
      </w:pPr>
    </w:p>
    <w:p w:rsidR="001D0652" w:rsidRPr="00007B44" w:rsidRDefault="001D0652" w:rsidP="008A757F">
      <w:pPr>
        <w:pStyle w:val="BESEDILO"/>
        <w:spacing w:line="300" w:lineRule="auto"/>
        <w:rPr>
          <w:rFonts w:ascii="Times New Roman" w:hAnsi="Times New Roman"/>
          <w:sz w:val="22"/>
          <w:szCs w:val="22"/>
        </w:rPr>
      </w:pPr>
      <w:r w:rsidRPr="00007B44">
        <w:rPr>
          <w:rFonts w:ascii="Times New Roman" w:hAnsi="Times New Roman"/>
          <w:sz w:val="22"/>
          <w:szCs w:val="22"/>
        </w:rPr>
        <w:t>Izvajalec ima v primeru iz prejšnjega odstavka pravico do plačila za do tedaj kvalitetno opravljene storitve, naročniku pa je dolžan povrniti vso škodo, ki jo je zaradi tega utrpel, tudi razliko do morebitne višje cene, ki jo bo za izvedbo storitev določil nov izvajalec.</w:t>
      </w:r>
    </w:p>
    <w:p w:rsidR="001D0652" w:rsidRPr="00007B44" w:rsidRDefault="001D0652" w:rsidP="008A757F">
      <w:pPr>
        <w:pStyle w:val="BodyText3"/>
        <w:spacing w:line="300" w:lineRule="auto"/>
        <w:jc w:val="both"/>
        <w:rPr>
          <w:rFonts w:cs="Times New Roman"/>
          <w:b w:val="0"/>
          <w:bCs/>
          <w:sz w:val="22"/>
          <w:szCs w:val="22"/>
        </w:rPr>
      </w:pPr>
      <w:r w:rsidRPr="00007B44">
        <w:rPr>
          <w:rFonts w:cs="Times New Roman"/>
          <w:b w:val="0"/>
          <w:bCs/>
          <w:sz w:val="22"/>
          <w:szCs w:val="22"/>
        </w:rPr>
        <w:br/>
        <w:t>Povzročena škoda se prvenstveno poplača iz bančne garancije za dobro izvedbo pogodbenih obveznosti, v kolikor pa je povzročena škoda večja od le-te, je razliko do polne odškodnine izvajalec dolžan plačati iz svojih sredstev v 30. dneh od datuma prejema pisnega zahtevka naročnika.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Če se med izvajanjem pogodbenih obveznosti pokaže, da izvajalec ne izpolnjuje določb te pogodbe in pogodbenih pogojev, ga naročnik na to pisno opozori in določi primeren rok za izpolnitev obveznosti oziroma odpravo pomanjkljivosti, sicer naročnik ravna po določbah prvega, drugega in tretjega odstavka tega člena.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Times New Roman" w:hAnsi="Times New Roman"/>
          <w:lang w:val="sl-SI"/>
        </w:rPr>
      </w:pPr>
      <w:r w:rsidRPr="00007B44">
        <w:rPr>
          <w:rFonts w:ascii="Times New Roman" w:hAnsi="Times New Roman"/>
          <w:lang w:val="sl-SI"/>
        </w:rPr>
        <w:t>V primeru neizvajanja dogovorjenih standardov oz. opravičenih reklamacij za opravljene storitve po tej pogodbi, kar pogodbeni stranki zapisniško soglasno potrdita, se lahko zaračuna pogodbena kazen. Izvajalec se zavezuje, da ob izstavitvi računa za naslednji mesec, znesek za storitve, ki so bile predmet reklamacije, lahko zmanjša za 5% in sicer na tisti lokaciji organa, kjer se ugotovi, da je prišlo do takšnih kršitev.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Izvajalec se zavezuje, da bo na podlagi ustne ali pisne zahteve naročnika, v primerih nujnega dodatnega varovanja, zagotovil dodatne varnostnike za obdobje in čas, ki ga določi naročnik.  Izvajalec je dodatne varnostnike dolžan zagotoviti  najkasneje v roku 2 (dveh) ur po prejemu obvestila s strani naročnika.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numPr>
          <w:ilvl w:val="0"/>
          <w:numId w:val="12"/>
        </w:numPr>
        <w:tabs>
          <w:tab w:val="left" w:pos="720"/>
        </w:tabs>
        <w:spacing w:line="300" w:lineRule="auto"/>
        <w:jc w:val="both"/>
        <w:rPr>
          <w:rFonts w:cs="Times New Roman"/>
          <w:color w:val="000000"/>
          <w:sz w:val="22"/>
        </w:rPr>
      </w:pPr>
      <w:r w:rsidRPr="00007B44">
        <w:rPr>
          <w:rFonts w:cs="Times New Roman"/>
          <w:color w:val="000000"/>
          <w:sz w:val="22"/>
        </w:rPr>
        <w:t>Pogodbena cena in plačila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 xml:space="preserve">Ocenjena </w:t>
      </w:r>
      <w:r w:rsidRPr="00007B44">
        <w:rPr>
          <w:rFonts w:cs="Times New Roman"/>
          <w:bCs/>
          <w:color w:val="000000"/>
          <w:sz w:val="22"/>
        </w:rPr>
        <w:t>enoletna</w:t>
      </w:r>
      <w:r w:rsidRPr="00007B44">
        <w:rPr>
          <w:rFonts w:cs="Times New Roman"/>
          <w:b w:val="0"/>
          <w:bCs/>
          <w:color w:val="000000"/>
          <w:sz w:val="22"/>
        </w:rPr>
        <w:t xml:space="preserve"> orientacijska pogodbena vrednost pogodbenih del iz ponudbenega predračuna po dani ponudbi znaša na dan podpisa pogodbe</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skupaj _____________________________ EUR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Ocenjena orientacijska pogodbena vrednost pogodbenih del iz ponudbenega predračuna po dani ponudbi znaša na dan podpisa pogodbe celoten čas trajanja pogodbe od 1. 1. 202</w:t>
      </w:r>
      <w:r>
        <w:rPr>
          <w:rFonts w:cs="Times New Roman"/>
          <w:b w:val="0"/>
          <w:bCs/>
          <w:color w:val="000000"/>
          <w:sz w:val="22"/>
        </w:rPr>
        <w:t>4</w:t>
      </w:r>
      <w:r w:rsidRPr="00007B44">
        <w:rPr>
          <w:rFonts w:cs="Times New Roman"/>
          <w:b w:val="0"/>
          <w:bCs/>
          <w:color w:val="000000"/>
          <w:sz w:val="22"/>
        </w:rPr>
        <w:t xml:space="preserve"> do 31. 12. 202</w:t>
      </w:r>
      <w:r>
        <w:rPr>
          <w:rFonts w:cs="Times New Roman"/>
          <w:b w:val="0"/>
          <w:bCs/>
          <w:color w:val="000000"/>
          <w:sz w:val="22"/>
        </w:rPr>
        <w:t>5</w:t>
      </w:r>
      <w:r w:rsidRPr="00007B44">
        <w:rPr>
          <w:rFonts w:cs="Times New Roman"/>
          <w:b w:val="0"/>
          <w:bCs/>
          <w:color w:val="000000"/>
          <w:sz w:val="22"/>
        </w:rPr>
        <w:t xml:space="preserve"> (letna pogodbena vrednost x 2)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skupaj _____________________________ EUR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opravljeno uro dela varnostnika znaša:_________________ EUR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obhodno varovanje (1 nočni obhod-vse dni v mesecu) znaša (pavšal/mesec): _________________ EUR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opravljeno tehnično varovanje za objekte in prostore, navedene v 1. členu te pogodbe, znaša:</w:t>
      </w:r>
    </w:p>
    <w:p w:rsidR="001D0652" w:rsidRPr="00007B44" w:rsidRDefault="001D0652"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vloma</w:t>
      </w:r>
      <w:r w:rsidRPr="00007B44">
        <w:rPr>
          <w:rFonts w:cs="Times New Roman"/>
          <w:b w:val="0"/>
          <w:bCs/>
          <w:color w:val="000000"/>
          <w:sz w:val="22"/>
        </w:rPr>
        <w:t xml:space="preserve"> (pavšal/mesec)  _________________ EUR brez DDV.</w:t>
      </w:r>
    </w:p>
    <w:p w:rsidR="001D0652" w:rsidRPr="00007B44" w:rsidRDefault="001D0652"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požara</w:t>
      </w:r>
      <w:r w:rsidRPr="00007B44">
        <w:rPr>
          <w:rFonts w:cs="Times New Roman"/>
          <w:b w:val="0"/>
          <w:bCs/>
          <w:color w:val="000000"/>
          <w:sz w:val="22"/>
        </w:rPr>
        <w:t xml:space="preserve"> (pavšal/mesec)  _________________ EUR brez DDV.</w:t>
      </w:r>
    </w:p>
    <w:p w:rsidR="001D0652" w:rsidRPr="00007B44" w:rsidRDefault="001D0652"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klica na pomoč</w:t>
      </w:r>
      <w:r w:rsidRPr="00007B44">
        <w:rPr>
          <w:rFonts w:cs="Times New Roman"/>
          <w:b w:val="0"/>
          <w:bCs/>
          <w:color w:val="000000"/>
          <w:sz w:val="22"/>
        </w:rPr>
        <w:t xml:space="preserve"> (pavšal/mesec)  _________________ EUR brez DDV.</w:t>
      </w:r>
    </w:p>
    <w:p w:rsidR="001D0652" w:rsidRPr="00007B44" w:rsidRDefault="001D0652" w:rsidP="008A757F">
      <w:pPr>
        <w:pStyle w:val="BodyText3"/>
        <w:spacing w:line="300" w:lineRule="auto"/>
        <w:ind w:left="720"/>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sz w:val="22"/>
          <w:szCs w:val="22"/>
        </w:rPr>
        <w:t>Cena za opravljeno uro dela intervencijskega varovanja znaša:</w:t>
      </w:r>
      <w:r w:rsidRPr="00007B44">
        <w:rPr>
          <w:rFonts w:cs="Times New Roman"/>
          <w:b w:val="0"/>
          <w:bCs/>
          <w:color w:val="000000"/>
          <w:sz w:val="22"/>
        </w:rPr>
        <w:t xml:space="preserve"> _________________ EUR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 xml:space="preserve">Cena za dvig in prevoz gotovine ter </w:t>
      </w:r>
      <w:r w:rsidRPr="00007B44">
        <w:rPr>
          <w:rFonts w:cs="Times New Roman"/>
          <w:b w:val="0"/>
          <w:bCs/>
          <w:sz w:val="22"/>
        </w:rPr>
        <w:t>varovanja denarja in drugih vrednostnih pošiljk za en odjem znaša:</w:t>
      </w:r>
      <w:r w:rsidRPr="00007B44">
        <w:rPr>
          <w:rFonts w:cs="Times New Roman"/>
          <w:b w:val="0"/>
          <w:bCs/>
          <w:color w:val="000000"/>
          <w:sz w:val="22"/>
        </w:rPr>
        <w:t>_________________ EUR brez DDV.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dodatno naročenega varovanja je enaka splošni ceni fizičnega varovanja. Račun za tako opravljeno varovanje se izstavi zraven rednega mesečnega računa – iz specifikacije mora biti razvidno dodatno varovanje.</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Telobesedila31"/>
        <w:spacing w:line="300" w:lineRule="auto"/>
        <w:rPr>
          <w:sz w:val="22"/>
          <w:szCs w:val="22"/>
        </w:rPr>
      </w:pPr>
      <w:r w:rsidRPr="00007B44">
        <w:rPr>
          <w:sz w:val="22"/>
          <w:szCs w:val="22"/>
        </w:rPr>
        <w:t xml:space="preserve">Vrednosti so fiksne za obdobje 12 (dvanajstih) mesecev od dneva podpisa pogodbe, pri čemer se lahko po preteku enega leta od sklenitve pogodbe zaprosi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w:t>
      </w:r>
    </w:p>
    <w:p w:rsidR="001D0652" w:rsidRPr="00007B44" w:rsidRDefault="001D0652" w:rsidP="008A757F">
      <w:pPr>
        <w:pStyle w:val="Telobesedila31"/>
        <w:spacing w:line="300" w:lineRule="auto"/>
        <w:rPr>
          <w:b/>
          <w:sz w:val="22"/>
          <w:szCs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1D0652" w:rsidRPr="00007B44" w:rsidRDefault="001D0652" w:rsidP="008A757F">
      <w:pPr>
        <w:pStyle w:val="BodyText3"/>
        <w:spacing w:line="300" w:lineRule="auto"/>
        <w:jc w:val="left"/>
        <w:rPr>
          <w:rFonts w:cs="Times New Roman"/>
          <w:color w:val="000000"/>
          <w:sz w:val="22"/>
        </w:rPr>
      </w:pPr>
    </w:p>
    <w:p w:rsidR="001D0652" w:rsidRPr="00007B44" w:rsidRDefault="001D0652" w:rsidP="008A757F">
      <w:pPr>
        <w:pStyle w:val="BodyText3"/>
        <w:spacing w:line="300" w:lineRule="auto"/>
        <w:jc w:val="both"/>
        <w:rPr>
          <w:rFonts w:cs="Times New Roman"/>
          <w:b w:val="0"/>
          <w:color w:val="000000"/>
          <w:sz w:val="22"/>
        </w:rPr>
      </w:pPr>
      <w:r w:rsidRPr="00007B44">
        <w:rPr>
          <w:rFonts w:cs="Times New Roman"/>
          <w:b w:val="0"/>
          <w:color w:val="000000"/>
          <w:sz w:val="22"/>
        </w:rPr>
        <w:t xml:space="preserve">Izvajalec se obvezuje, da bo na vseh lokacijah organov, kjer je zaposlen več kot en varnostnik, imel glede na čas izvajanja varovanja, možnost komunikacije z vsemi varnostniki preko radijskih zvez oz. drugih naprav, ki jih mora brezplačno zagotoviti izvajalec. </w:t>
      </w:r>
    </w:p>
    <w:p w:rsidR="001D0652" w:rsidRPr="00007B44" w:rsidRDefault="001D0652" w:rsidP="008A757F">
      <w:pPr>
        <w:pStyle w:val="BodyText3"/>
        <w:spacing w:line="300" w:lineRule="auto"/>
        <w:jc w:val="both"/>
        <w:rPr>
          <w:rFonts w:cs="Times New Roman"/>
          <w:b w:val="0"/>
          <w:color w:val="000000"/>
          <w:sz w:val="22"/>
        </w:rPr>
      </w:pPr>
    </w:p>
    <w:p w:rsidR="001D0652" w:rsidRPr="00007B44" w:rsidRDefault="001D0652" w:rsidP="008A757F">
      <w:pPr>
        <w:pStyle w:val="BodyText3"/>
        <w:spacing w:line="300" w:lineRule="auto"/>
        <w:jc w:val="both"/>
        <w:rPr>
          <w:rFonts w:cs="Times New Roman"/>
          <w:b w:val="0"/>
          <w:color w:val="000000"/>
          <w:sz w:val="22"/>
        </w:rPr>
      </w:pPr>
      <w:r w:rsidRPr="00007B44">
        <w:rPr>
          <w:rFonts w:cs="Times New Roman"/>
          <w:b w:val="0"/>
          <w:color w:val="000000"/>
          <w:sz w:val="22"/>
        </w:rPr>
        <w:t>Izvajalec se obvezuje, da bo na svoje stroške takoj po prevzemu pogodbenih obveznosti na vseh lokacijah, kjer se nahajajo rentgenske naprave ali pa ob postavitvi nove rentgenske naprave v času trajanja pogodbe, v najkrajšem času pridobil potrebna dovoljenja uporabe vira sevanja.</w:t>
      </w:r>
    </w:p>
    <w:p w:rsidR="001D0652" w:rsidRPr="00007B44" w:rsidRDefault="001D0652" w:rsidP="008A757F">
      <w:pPr>
        <w:pStyle w:val="BodyText3"/>
        <w:spacing w:line="300" w:lineRule="auto"/>
        <w:jc w:val="both"/>
        <w:rPr>
          <w:rFonts w:cs="Times New Roman"/>
          <w:b w:val="0"/>
          <w:color w:val="000000"/>
          <w:sz w:val="22"/>
        </w:rPr>
      </w:pPr>
    </w:p>
    <w:p w:rsidR="001D0652" w:rsidRPr="00007B44" w:rsidRDefault="001D0652" w:rsidP="008A757F">
      <w:pPr>
        <w:pStyle w:val="BodyText3"/>
        <w:spacing w:line="300" w:lineRule="auto"/>
        <w:jc w:val="both"/>
        <w:rPr>
          <w:rFonts w:cs="Times New Roman"/>
          <w:b w:val="0"/>
          <w:color w:val="000000"/>
          <w:sz w:val="22"/>
        </w:rPr>
      </w:pPr>
      <w:r w:rsidRPr="00007B44">
        <w:rPr>
          <w:rFonts w:cs="Times New Roman"/>
          <w:b w:val="0"/>
          <w:color w:val="000000"/>
          <w:sz w:val="22"/>
        </w:rPr>
        <w:t xml:space="preserve">Izvajalec se obvezuje, da bo na svoje stroške izobrazil kader za rokovanje z tehničnimi napravami, ki so v uporabi na posameznih sodiščih ter </w:t>
      </w:r>
      <w:r>
        <w:rPr>
          <w:rFonts w:cs="Times New Roman"/>
          <w:b w:val="0"/>
          <w:color w:val="000000"/>
          <w:sz w:val="22"/>
        </w:rPr>
        <w:t xml:space="preserve">da </w:t>
      </w:r>
      <w:r w:rsidRPr="00007B44">
        <w:rPr>
          <w:rFonts w:cs="Times New Roman"/>
          <w:b w:val="0"/>
          <w:color w:val="000000"/>
          <w:sz w:val="22"/>
        </w:rPr>
        <w:t>se bo udeleževal izobraževanj s strani naročnika.</w:t>
      </w:r>
    </w:p>
    <w:p w:rsidR="001D0652" w:rsidRPr="00007B44" w:rsidRDefault="001D0652" w:rsidP="008A757F">
      <w:pPr>
        <w:pStyle w:val="BodyText3"/>
        <w:spacing w:line="300" w:lineRule="auto"/>
        <w:jc w:val="both"/>
        <w:rPr>
          <w:rFonts w:cs="Times New Roman"/>
          <w:color w:val="000000"/>
          <w:sz w:val="22"/>
        </w:rPr>
      </w:pPr>
    </w:p>
    <w:p w:rsidR="001D0652" w:rsidRPr="00007B44" w:rsidRDefault="001D0652" w:rsidP="008A757F">
      <w:pPr>
        <w:pStyle w:val="BodyText3"/>
        <w:spacing w:line="300" w:lineRule="auto"/>
        <w:jc w:val="both"/>
        <w:rPr>
          <w:rFonts w:cs="Times New Roman"/>
          <w:b w:val="0"/>
          <w:color w:val="000000"/>
          <w:sz w:val="22"/>
        </w:rPr>
      </w:pPr>
      <w:r w:rsidRPr="00007B44">
        <w:rPr>
          <w:rFonts w:cs="Times New Roman"/>
          <w:b w:val="0"/>
          <w:color w:val="000000"/>
          <w:sz w:val="22"/>
        </w:rPr>
        <w:t>Če se v načrtu varovanja ugotovi, da bi bilo potrebno iz varnostih razlogov zaradi nemotenega izvajanja fizičnega in tehničnega varovanja, opremiti lokacije posameznih organov s tehničnim varovanjem, to izvajalec predlaga pristojnemu  organ. Za nemoteno izvajanje vseh oblik varovanja,  mora izvajalec na svoje stroške na vseh lokacijah brezplačno zagotoviti primerno opremo manjše vrednosti, kot npr. ročni detektorji kovin,  brezžična komunikacijska sredstva, baterijske svetilke in podobno. Izvajalec se obvezuje, da bo na svoje stroške to opremo tudi redno vzdrževal oz. zamenjal v primeru pomanjkljivosti.</w:t>
      </w:r>
    </w:p>
    <w:p w:rsidR="001D0652" w:rsidRPr="00007B44" w:rsidRDefault="001D0652" w:rsidP="008A757F">
      <w:pPr>
        <w:pStyle w:val="BodyText3"/>
        <w:spacing w:line="300" w:lineRule="auto"/>
        <w:jc w:val="both"/>
        <w:rPr>
          <w:rFonts w:cs="Times New Roman"/>
          <w:b w:val="0"/>
          <w:color w:val="000000"/>
          <w:sz w:val="22"/>
        </w:rPr>
      </w:pPr>
    </w:p>
    <w:p w:rsidR="001D0652" w:rsidRPr="00007B44" w:rsidRDefault="001D0652" w:rsidP="008A757F">
      <w:pPr>
        <w:pStyle w:val="BodyText3"/>
        <w:spacing w:line="300" w:lineRule="auto"/>
        <w:jc w:val="left"/>
        <w:rPr>
          <w:rFonts w:cs="Times New Roman"/>
          <w:b w:val="0"/>
          <w:color w:val="000000"/>
          <w:sz w:val="22"/>
        </w:rPr>
      </w:pPr>
      <w:r w:rsidRPr="00007B44">
        <w:rPr>
          <w:rFonts w:cs="Times New Roman"/>
          <w:b w:val="0"/>
          <w:color w:val="000000"/>
          <w:sz w:val="22"/>
        </w:rPr>
        <w:t xml:space="preserve"> </w:t>
      </w:r>
    </w:p>
    <w:p w:rsidR="001D0652" w:rsidRPr="00007B44" w:rsidRDefault="001D0652"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 xml:space="preserve"> člen</w:t>
      </w:r>
    </w:p>
    <w:p w:rsidR="001D0652" w:rsidRPr="00007B44" w:rsidRDefault="001D0652" w:rsidP="008A757F">
      <w:pPr>
        <w:pStyle w:val="BodyText3"/>
        <w:spacing w:line="300" w:lineRule="auto"/>
        <w:jc w:val="left"/>
        <w:rPr>
          <w:rFonts w:cs="Times New Roman"/>
          <w:color w:val="000000"/>
          <w:sz w:val="22"/>
        </w:rPr>
      </w:pPr>
    </w:p>
    <w:p w:rsidR="001D0652" w:rsidRPr="00007B44" w:rsidRDefault="001D0652" w:rsidP="008A757F">
      <w:pPr>
        <w:pStyle w:val="BodyText2"/>
        <w:spacing w:line="300" w:lineRule="auto"/>
        <w:rPr>
          <w:rFonts w:cs="Times New Roman"/>
          <w:color w:val="000000"/>
          <w:sz w:val="22"/>
        </w:rPr>
      </w:pPr>
      <w:r w:rsidRPr="00007B44">
        <w:rPr>
          <w:rFonts w:cs="Times New Roman"/>
          <w:color w:val="000000"/>
          <w:sz w:val="22"/>
        </w:rPr>
        <w:t>Izvajalec se obvezuje, da bo na vseh lokacijah, kjer so trije varnostniki določil vodjo varnostnikov, ki bo skrbel za dnevno izvajanje obsega nalog, kot je razvidno iz 1. člena te pogodbe in za komunikacijo z naročnikom. Pristojnosti vodje varnostnikov so razvidne iz načrta</w:t>
      </w:r>
      <w:r w:rsidRPr="00007B44">
        <w:rPr>
          <w:rFonts w:cs="Times New Roman"/>
          <w:b/>
          <w:color w:val="000000"/>
          <w:sz w:val="22"/>
        </w:rPr>
        <w:t xml:space="preserve"> </w:t>
      </w:r>
      <w:r w:rsidRPr="00007B44">
        <w:rPr>
          <w:rFonts w:cs="Times New Roman"/>
          <w:color w:val="000000"/>
          <w:sz w:val="22"/>
        </w:rPr>
        <w:t>varovanja</w:t>
      </w:r>
      <w:r w:rsidRPr="00007B44">
        <w:rPr>
          <w:rFonts w:cs="Times New Roman"/>
          <w:b/>
          <w:color w:val="000000"/>
          <w:sz w:val="22"/>
        </w:rPr>
        <w:t xml:space="preserve">, </w:t>
      </w:r>
      <w:r w:rsidRPr="00007B44">
        <w:rPr>
          <w:rFonts w:cs="Times New Roman"/>
          <w:bCs/>
          <w:color w:val="000000"/>
          <w:sz w:val="22"/>
        </w:rPr>
        <w:t>kot izhajajo iz opisa tehničnih specifikacij, ki so priloga te pogodbe.</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2"/>
        <w:spacing w:line="300" w:lineRule="auto"/>
        <w:rPr>
          <w:rFonts w:cs="Times New Roman"/>
          <w:bCs/>
          <w:color w:val="000000"/>
          <w:sz w:val="22"/>
        </w:rPr>
      </w:pPr>
      <w:r w:rsidRPr="00007B44">
        <w:rPr>
          <w:rFonts w:cs="Times New Roman"/>
          <w:bCs/>
          <w:color w:val="000000"/>
          <w:sz w:val="22"/>
        </w:rPr>
        <w:t>Za vsako posamezno lokacijo se vodijo dnevniki oz. poročila o  rednih in izrednih varnostnih in drugih dogodkov.</w:t>
      </w:r>
    </w:p>
    <w:p w:rsidR="001D0652" w:rsidRPr="00007B44" w:rsidRDefault="001D0652" w:rsidP="008A757F">
      <w:pPr>
        <w:pStyle w:val="BodyText2"/>
        <w:spacing w:line="300" w:lineRule="auto"/>
        <w:rPr>
          <w:rFonts w:cs="Times New Roman"/>
          <w:bCs/>
          <w:color w:val="000000"/>
          <w:sz w:val="22"/>
        </w:rPr>
      </w:pPr>
    </w:p>
    <w:p w:rsidR="001D0652" w:rsidRPr="00007B44" w:rsidRDefault="001D0652" w:rsidP="008A757F">
      <w:pPr>
        <w:pStyle w:val="BodyText3"/>
        <w:spacing w:line="300" w:lineRule="auto"/>
        <w:jc w:val="left"/>
        <w:rPr>
          <w:rFonts w:cs="Times New Roman"/>
          <w:b w:val="0"/>
          <w:color w:val="000000"/>
          <w:sz w:val="22"/>
        </w:rPr>
      </w:pPr>
    </w:p>
    <w:p w:rsidR="001D0652" w:rsidRPr="00007B44" w:rsidRDefault="001D0652" w:rsidP="008A757F">
      <w:pPr>
        <w:pStyle w:val="BodyText3"/>
        <w:numPr>
          <w:ilvl w:val="0"/>
          <w:numId w:val="13"/>
        </w:numPr>
        <w:tabs>
          <w:tab w:val="left" w:pos="720"/>
        </w:tabs>
        <w:spacing w:line="300" w:lineRule="auto"/>
        <w:jc w:val="both"/>
        <w:rPr>
          <w:rFonts w:cs="Times New Roman"/>
          <w:color w:val="000000"/>
          <w:sz w:val="22"/>
        </w:rPr>
      </w:pPr>
      <w:r w:rsidRPr="00007B44">
        <w:rPr>
          <w:rFonts w:cs="Times New Roman"/>
          <w:color w:val="000000"/>
          <w:sz w:val="22"/>
        </w:rPr>
        <w:t>Obračun storitev</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533E11">
      <w:pPr>
        <w:pStyle w:val="BodyText3"/>
        <w:spacing w:line="300" w:lineRule="auto"/>
        <w:jc w:val="both"/>
        <w:rPr>
          <w:rFonts w:cs="Times New Roman"/>
          <w:b w:val="0"/>
          <w:color w:val="000000"/>
          <w:sz w:val="22"/>
        </w:rPr>
      </w:pPr>
      <w:r w:rsidRPr="00007B44">
        <w:rPr>
          <w:rFonts w:cs="Times New Roman"/>
          <w:b w:val="0"/>
          <w:color w:val="000000"/>
          <w:sz w:val="22"/>
        </w:rPr>
        <w:t xml:space="preserve">Izvajalec bo naročniku za opravljene storitve izstavil e-račun, in sicer do 10. dne v tekočem mesecu za storitve, opravljene v preteklem mesecu. Račun bo izvajalec izstavil za vsak objekt varovanja ločeno. </w:t>
      </w:r>
    </w:p>
    <w:p w:rsidR="001D0652" w:rsidRPr="00007B44" w:rsidRDefault="001D0652" w:rsidP="008A757F">
      <w:pPr>
        <w:pStyle w:val="BodyText3"/>
        <w:spacing w:line="300" w:lineRule="auto"/>
        <w:jc w:val="both"/>
        <w:rPr>
          <w:rFonts w:cs="Times New Roman"/>
          <w:b w:val="0"/>
          <w:color w:val="000000"/>
          <w:sz w:val="22"/>
        </w:rPr>
      </w:pPr>
    </w:p>
    <w:p w:rsidR="001D0652" w:rsidRPr="00007B44" w:rsidRDefault="001D0652" w:rsidP="008A757F">
      <w:pPr>
        <w:pStyle w:val="BodyText3"/>
        <w:spacing w:line="300" w:lineRule="auto"/>
        <w:jc w:val="both"/>
        <w:rPr>
          <w:rFonts w:cs="Times New Roman"/>
          <w:b w:val="0"/>
          <w:color w:val="000000"/>
          <w:sz w:val="22"/>
        </w:rPr>
      </w:pPr>
      <w:r w:rsidRPr="00007B44">
        <w:rPr>
          <w:rFonts w:cs="Times New Roman"/>
          <w:b w:val="0"/>
          <w:color w:val="000000"/>
          <w:sz w:val="22"/>
        </w:rPr>
        <w:t>Na vsakem računu mora biti obvezno navedena številka te pogodbe.</w:t>
      </w:r>
    </w:p>
    <w:p w:rsidR="001D0652" w:rsidRPr="00007B44" w:rsidRDefault="001D0652" w:rsidP="00533E11">
      <w:pPr>
        <w:pStyle w:val="BodyText3"/>
        <w:spacing w:line="300" w:lineRule="auto"/>
        <w:jc w:val="both"/>
        <w:rPr>
          <w:rFonts w:cs="Times New Roman"/>
          <w:b w:val="0"/>
          <w:color w:val="000000"/>
          <w:sz w:val="22"/>
        </w:rPr>
      </w:pPr>
    </w:p>
    <w:p w:rsidR="001D0652" w:rsidRPr="00007B44" w:rsidRDefault="001D0652" w:rsidP="00533E11">
      <w:pPr>
        <w:pStyle w:val="BodyText3"/>
        <w:spacing w:line="300" w:lineRule="auto"/>
        <w:jc w:val="both"/>
        <w:rPr>
          <w:rFonts w:cs="Times New Roman"/>
          <w:b w:val="0"/>
          <w:color w:val="000000"/>
          <w:sz w:val="22"/>
        </w:rPr>
      </w:pPr>
      <w:r w:rsidRPr="00007B44">
        <w:rPr>
          <w:rFonts w:cs="Times New Roman"/>
          <w:b w:val="0"/>
          <w:color w:val="000000"/>
          <w:sz w:val="22"/>
        </w:rPr>
        <w:t>Naročnik bo račun poravnal na transakcijski račun izvajalca, in sicer 30 dan od dneva pravilno izstavljenega računa pri posameznem uporabniku.</w:t>
      </w:r>
    </w:p>
    <w:p w:rsidR="001D0652" w:rsidRPr="00007B44" w:rsidRDefault="001D0652" w:rsidP="00533E11">
      <w:pPr>
        <w:pStyle w:val="BodyText3"/>
        <w:spacing w:line="300" w:lineRule="auto"/>
        <w:jc w:val="both"/>
        <w:rPr>
          <w:rFonts w:cs="Times New Roman"/>
          <w:b w:val="0"/>
          <w:color w:val="000000"/>
          <w:sz w:val="22"/>
        </w:rPr>
      </w:pPr>
    </w:p>
    <w:p w:rsidR="001D0652" w:rsidRPr="00007B44" w:rsidRDefault="001D0652" w:rsidP="00533E11">
      <w:pPr>
        <w:pStyle w:val="BodyText3"/>
        <w:spacing w:line="300" w:lineRule="auto"/>
        <w:jc w:val="both"/>
        <w:rPr>
          <w:rFonts w:cs="Times New Roman"/>
          <w:b w:val="0"/>
          <w:color w:val="000000"/>
          <w:sz w:val="22"/>
        </w:rPr>
      </w:pPr>
      <w:r w:rsidRPr="00007B44">
        <w:rPr>
          <w:rFonts w:cs="Times New Roman"/>
          <w:b w:val="0"/>
          <w:color w:val="000000"/>
          <w:sz w:val="22"/>
        </w:rPr>
        <w:t xml:space="preserve">V primeru plačilne zamude naročnika, izvajalcu pripadajo zakonske zamudne obresti. </w:t>
      </w:r>
    </w:p>
    <w:p w:rsidR="001D0652" w:rsidRPr="00007B44" w:rsidRDefault="001D0652" w:rsidP="008A757F">
      <w:pPr>
        <w:pStyle w:val="BodyText3"/>
        <w:spacing w:line="300" w:lineRule="auto"/>
        <w:jc w:val="both"/>
        <w:rPr>
          <w:rFonts w:cs="Times New Roman"/>
          <w:b w:val="0"/>
          <w:bCs/>
          <w:color w:val="000000"/>
          <w:sz w:val="22"/>
          <w:szCs w:val="22"/>
        </w:rPr>
      </w:pPr>
    </w:p>
    <w:p w:rsidR="001D0652" w:rsidRPr="00007B44" w:rsidRDefault="001D0652" w:rsidP="008A757F">
      <w:pPr>
        <w:pStyle w:val="BodyText3"/>
        <w:numPr>
          <w:ilvl w:val="0"/>
          <w:numId w:val="14"/>
        </w:numPr>
        <w:tabs>
          <w:tab w:val="left" w:pos="720"/>
        </w:tabs>
        <w:spacing w:line="300" w:lineRule="auto"/>
        <w:jc w:val="both"/>
        <w:rPr>
          <w:rFonts w:cs="Times New Roman"/>
          <w:bCs/>
          <w:color w:val="000000"/>
          <w:sz w:val="22"/>
        </w:rPr>
      </w:pPr>
      <w:r w:rsidRPr="00007B44">
        <w:rPr>
          <w:rFonts w:cs="Times New Roman"/>
          <w:bCs/>
          <w:color w:val="000000"/>
          <w:sz w:val="22"/>
        </w:rPr>
        <w:t>Protikorupcijska klavzula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rPr>
          <w:rFonts w:cs="Times New Roman"/>
          <w:bCs/>
          <w:color w:val="000000"/>
          <w:sz w:val="22"/>
        </w:rPr>
      </w:pPr>
      <w:r w:rsidRPr="00007B44">
        <w:rPr>
          <w:rFonts w:cs="Times New Roman"/>
          <w:bCs/>
          <w:color w:val="000000"/>
          <w:sz w:val="22"/>
        </w:rPr>
        <w:t>16. člen</w:t>
      </w:r>
    </w:p>
    <w:p w:rsidR="001D0652" w:rsidRPr="00007B44" w:rsidRDefault="001D0652" w:rsidP="008A757F">
      <w:pPr>
        <w:pStyle w:val="BodyText3"/>
        <w:spacing w:line="300" w:lineRule="auto"/>
        <w:rPr>
          <w:rFonts w:cs="Times New Roman"/>
          <w:bCs/>
          <w:color w:val="000000"/>
          <w:sz w:val="22"/>
        </w:rPr>
      </w:pPr>
    </w:p>
    <w:p w:rsidR="001D0652" w:rsidRPr="00007B44" w:rsidRDefault="001D0652" w:rsidP="008A757F">
      <w:pPr>
        <w:pStyle w:val="BodyText3"/>
        <w:spacing w:line="300" w:lineRule="auto"/>
        <w:rPr>
          <w:rFonts w:cs="Times New Roman"/>
          <w:bCs/>
          <w:color w:val="000000"/>
          <w:sz w:val="22"/>
          <w:szCs w:val="22"/>
        </w:rPr>
      </w:pPr>
    </w:p>
    <w:p w:rsidR="001D0652" w:rsidRPr="00007B44" w:rsidRDefault="001D0652"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Če se ugotovi, da je oziroma še bo v zvezi s to pogodbo kdo v imenu ali na račun izvajalca/dobavitelja predstavniku naročnika obljubil, ponudil ali dal kakšno nedovoljeno korist za:</w:t>
      </w:r>
    </w:p>
    <w:p w:rsidR="001D0652" w:rsidRPr="00007B44" w:rsidRDefault="001D0652" w:rsidP="008A757F">
      <w:pPr>
        <w:pStyle w:val="BodyText3"/>
        <w:numPr>
          <w:ilvl w:val="0"/>
          <w:numId w:val="9"/>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pridobitev posla ali</w:t>
      </w:r>
    </w:p>
    <w:p w:rsidR="001D0652" w:rsidRPr="00007B44" w:rsidRDefault="001D0652" w:rsidP="008A757F">
      <w:pPr>
        <w:pStyle w:val="BodyText3"/>
        <w:numPr>
          <w:ilvl w:val="0"/>
          <w:numId w:val="9"/>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za sklenitev posla pod ugodnejšimi pogoji ali</w:t>
      </w:r>
    </w:p>
    <w:p w:rsidR="001D0652" w:rsidRPr="00007B44" w:rsidRDefault="001D0652" w:rsidP="008A757F">
      <w:pPr>
        <w:pStyle w:val="BodyText3"/>
        <w:numPr>
          <w:ilvl w:val="0"/>
          <w:numId w:val="10"/>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za opustitev dolžnega nadzora nad izvajanjem pogodbenih obveznosti ali</w:t>
      </w:r>
    </w:p>
    <w:p w:rsidR="001D0652" w:rsidRPr="00007B44" w:rsidRDefault="001D0652" w:rsidP="008A757F">
      <w:pPr>
        <w:widowControl w:val="0"/>
        <w:numPr>
          <w:ilvl w:val="0"/>
          <w:numId w:val="11"/>
        </w:numPr>
        <w:tabs>
          <w:tab w:val="left" w:pos="360"/>
        </w:tabs>
        <w:suppressAutoHyphens/>
        <w:spacing w:after="0" w:line="300" w:lineRule="auto"/>
        <w:jc w:val="both"/>
        <w:rPr>
          <w:rFonts w:ascii="Times New Roman" w:hAnsi="Times New Roman"/>
          <w:lang w:val="sl-SI"/>
        </w:rPr>
      </w:pPr>
      <w:r w:rsidRPr="00007B44">
        <w:rPr>
          <w:rFonts w:ascii="Times New Roman" w:hAnsi="Times New Roman"/>
          <w:lang w:val="sl-SI"/>
        </w:rPr>
        <w:t xml:space="preserve">za drugo ravnanje ali opustitev, s katerim je naročniku povzročena škoda ali je omogočena pridobitev nedovoljene koristi predstavniku naročnika, posredniku naročnika, izvajalcu/dobavitelju ali njegovemu predstavniku, zastopniku, posredniku, </w:t>
      </w:r>
    </w:p>
    <w:p w:rsidR="001D0652" w:rsidRPr="00007B44" w:rsidRDefault="001D0652"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je ta pogodba nična.</w:t>
      </w:r>
    </w:p>
    <w:p w:rsidR="001D0652" w:rsidRPr="00007B44" w:rsidRDefault="001D0652" w:rsidP="008A757F">
      <w:pPr>
        <w:pStyle w:val="BodyText3"/>
        <w:spacing w:line="300" w:lineRule="auto"/>
        <w:jc w:val="both"/>
        <w:rPr>
          <w:rFonts w:cs="Times New Roman"/>
          <w:b w:val="0"/>
          <w:bCs/>
          <w:color w:val="000000"/>
          <w:sz w:val="22"/>
          <w:szCs w:val="22"/>
        </w:rPr>
      </w:pPr>
    </w:p>
    <w:p w:rsidR="001D0652" w:rsidRPr="00007B44" w:rsidRDefault="001D0652" w:rsidP="00533E11">
      <w:pPr>
        <w:pStyle w:val="BodyText3"/>
        <w:numPr>
          <w:ilvl w:val="0"/>
          <w:numId w:val="14"/>
        </w:numPr>
        <w:tabs>
          <w:tab w:val="left" w:pos="720"/>
        </w:tabs>
        <w:spacing w:line="300" w:lineRule="auto"/>
        <w:jc w:val="both"/>
        <w:rPr>
          <w:rFonts w:cs="Times New Roman"/>
          <w:bCs/>
          <w:color w:val="000000"/>
          <w:sz w:val="22"/>
          <w:szCs w:val="22"/>
        </w:rPr>
      </w:pPr>
      <w:r w:rsidRPr="00007B44">
        <w:rPr>
          <w:rFonts w:cs="Times New Roman"/>
          <w:bCs/>
          <w:color w:val="000000"/>
          <w:sz w:val="22"/>
          <w:szCs w:val="22"/>
        </w:rPr>
        <w:t>Socialna klavzula</w:t>
      </w:r>
    </w:p>
    <w:p w:rsidR="001D0652" w:rsidRPr="00007B44" w:rsidRDefault="001D0652" w:rsidP="00533E1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sz w:val="22"/>
          <w:szCs w:val="22"/>
        </w:rPr>
      </w:pPr>
    </w:p>
    <w:p w:rsidR="001D0652" w:rsidRPr="00007B44" w:rsidRDefault="001D0652" w:rsidP="00533E11">
      <w:pPr>
        <w:pStyle w:val="BodyText3"/>
        <w:spacing w:line="300" w:lineRule="auto"/>
        <w:rPr>
          <w:rFonts w:cs="Times New Roman"/>
          <w:bCs/>
          <w:color w:val="000000"/>
          <w:sz w:val="22"/>
        </w:rPr>
      </w:pPr>
      <w:r w:rsidRPr="00007B44">
        <w:rPr>
          <w:rFonts w:cs="Times New Roman"/>
          <w:bCs/>
          <w:color w:val="000000"/>
          <w:sz w:val="22"/>
        </w:rPr>
        <w:t>17. člen</w:t>
      </w:r>
    </w:p>
    <w:p w:rsidR="001D0652" w:rsidRPr="00007B44" w:rsidRDefault="001D0652" w:rsidP="00533E11">
      <w:pPr>
        <w:jc w:val="both"/>
        <w:rPr>
          <w:rFonts w:ascii="Times New Roman" w:hAnsi="Times New Roman"/>
          <w:b/>
        </w:rPr>
      </w:pPr>
    </w:p>
    <w:p w:rsidR="001D0652" w:rsidRPr="00007B44" w:rsidRDefault="001D0652" w:rsidP="00533E11">
      <w:pPr>
        <w:jc w:val="both"/>
        <w:rPr>
          <w:rFonts w:ascii="Times New Roman" w:hAnsi="Times New Roman"/>
        </w:rPr>
      </w:pPr>
      <w:r w:rsidRPr="00007B44">
        <w:rPr>
          <w:rFonts w:ascii="Times New Roman" w:hAnsi="Times New Roman"/>
        </w:rPr>
        <w:t>Ta pogodba je sklenjena pod razveznim pogojem, ki se uresniči v primeru izpolnitve ene od naslednjih okoliščin:</w:t>
      </w:r>
    </w:p>
    <w:p w:rsidR="001D0652" w:rsidRPr="00007B44" w:rsidRDefault="001D0652"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 xml:space="preserve">če bo naročnik seznanjen, da je sodišče s pravnomočno odločitvijo ugotovilo kršitev obveznosti delovne, okoljske ali socialne zakonodaje s strani izvajalca ali podizvajalca ali </w:t>
      </w:r>
    </w:p>
    <w:p w:rsidR="001D0652" w:rsidRPr="00007B44" w:rsidRDefault="001D0652"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če bo naročnik seznanjen, da je pristojni državni organ pri izvajalcu ali podizvajalcu v času izvajanja pogodbe ugotovil najmanj dve kršitvi v zvezi s:</w:t>
      </w:r>
    </w:p>
    <w:p w:rsidR="001D0652" w:rsidRPr="00007B44" w:rsidRDefault="001D0652"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plačilom za delo, </w:t>
      </w:r>
    </w:p>
    <w:p w:rsidR="001D0652" w:rsidRPr="00007B44" w:rsidRDefault="001D0652"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delovnim časom, </w:t>
      </w:r>
    </w:p>
    <w:p w:rsidR="001D0652" w:rsidRPr="00007B44" w:rsidRDefault="001D0652"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počitki, </w:t>
      </w:r>
    </w:p>
    <w:p w:rsidR="001D0652" w:rsidRPr="00007B44" w:rsidRDefault="001D0652"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opravljanjem dela na podlagi pogodb civilnega prava kljub obstoju elementov delovnega razmerja ali v zvezi z zaposlovanjem na črno </w:t>
      </w:r>
    </w:p>
    <w:p w:rsidR="001D0652" w:rsidRPr="00007B44" w:rsidRDefault="001D0652" w:rsidP="00533E11">
      <w:pPr>
        <w:ind w:left="708"/>
        <w:jc w:val="both"/>
        <w:rPr>
          <w:rFonts w:ascii="Times New Roman" w:hAnsi="Times New Roman"/>
        </w:rPr>
      </w:pPr>
      <w:r w:rsidRPr="00007B44">
        <w:rPr>
          <w:rFonts w:ascii="Times New Roman" w:hAnsi="Times New Roman"/>
        </w:rPr>
        <w:t>in za kateri mu je bila s pravnomočno odločitvijo ali več pravnomočnimi odločitvami izrečena globa za prekršek,</w:t>
      </w:r>
    </w:p>
    <w:p w:rsidR="001D0652" w:rsidRPr="00007B44" w:rsidRDefault="001D0652" w:rsidP="00533E11">
      <w:pPr>
        <w:jc w:val="both"/>
        <w:rPr>
          <w:rFonts w:ascii="Times New Roman" w:hAnsi="Times New Roman"/>
        </w:rPr>
      </w:pPr>
      <w:r w:rsidRPr="00007B44">
        <w:rPr>
          <w:rFonts w:ascii="Times New Roman" w:hAnsi="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7B44">
        <w:rPr>
          <w:rFonts w:ascii="Times New Roman" w:hAnsi="Times New Roman"/>
          <w:iCs/>
        </w:rPr>
        <w:t>skladu s 94. členom ZJN-3</w:t>
      </w:r>
      <w:r w:rsidRPr="00007B44">
        <w:rPr>
          <w:rFonts w:ascii="Times New Roman" w:hAnsi="Times New Roman"/>
        </w:rPr>
        <w:t xml:space="preserve"> in določili te pogodbe v roku 30 dni od seznanitve s kršitvijo.</w:t>
      </w:r>
    </w:p>
    <w:p w:rsidR="001D0652" w:rsidRPr="00007B44" w:rsidRDefault="001D0652" w:rsidP="00533E11">
      <w:pPr>
        <w:jc w:val="both"/>
        <w:rPr>
          <w:rFonts w:ascii="Times New Roman" w:hAnsi="Times New Roman"/>
        </w:rPr>
      </w:pPr>
      <w:r w:rsidRPr="00007B44">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rsidR="001D0652" w:rsidRPr="00007B44" w:rsidRDefault="001D0652" w:rsidP="00533E11">
      <w:pPr>
        <w:jc w:val="both"/>
        <w:rPr>
          <w:rFonts w:ascii="Times New Roman" w:hAnsi="Times New Roman"/>
        </w:rPr>
      </w:pPr>
      <w:r w:rsidRPr="00007B44">
        <w:rPr>
          <w:rFonts w:ascii="Times New Roman" w:hAnsi="Times New Roman"/>
        </w:rPr>
        <w:t>Če naročnik v roku 30 dni od seznanitve s kršitvijo ne začne novega postopka javnega naročila,se šteje, da je pogodba razvezana trideseti dan od seznanitve s kršitvijo.</w:t>
      </w:r>
    </w:p>
    <w:p w:rsidR="001D0652" w:rsidRPr="00007B44" w:rsidRDefault="001D0652" w:rsidP="00533E1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sz w:val="22"/>
          <w:szCs w:val="22"/>
        </w:rPr>
      </w:pPr>
    </w:p>
    <w:p w:rsidR="001D0652" w:rsidRPr="00007B44" w:rsidRDefault="001D0652" w:rsidP="00533E11">
      <w:pPr>
        <w:pStyle w:val="BodyText3"/>
        <w:spacing w:line="300" w:lineRule="auto"/>
        <w:rPr>
          <w:rFonts w:cs="Times New Roman"/>
          <w:bCs/>
          <w:color w:val="000000"/>
          <w:sz w:val="22"/>
        </w:rPr>
      </w:pPr>
      <w:r w:rsidRPr="00007B44">
        <w:rPr>
          <w:rFonts w:cs="Times New Roman"/>
          <w:bCs/>
          <w:color w:val="000000"/>
          <w:sz w:val="22"/>
        </w:rPr>
        <w:t>18. člen</w:t>
      </w:r>
    </w:p>
    <w:p w:rsidR="001D0652" w:rsidRPr="00007B44" w:rsidRDefault="001D0652" w:rsidP="00533E11">
      <w:pPr>
        <w:jc w:val="both"/>
        <w:rPr>
          <w:rFonts w:ascii="Times New Roman" w:hAnsi="Times New Roman"/>
          <w:b/>
        </w:rPr>
      </w:pPr>
    </w:p>
    <w:p w:rsidR="001D0652" w:rsidRPr="00007B44" w:rsidRDefault="001D0652" w:rsidP="00533E11">
      <w:pPr>
        <w:jc w:val="both"/>
        <w:rPr>
          <w:rFonts w:ascii="Times New Roman" w:hAnsi="Times New Roman"/>
          <w:iCs/>
        </w:rPr>
      </w:pPr>
      <w:r w:rsidRPr="00007B44">
        <w:rPr>
          <w:rFonts w:ascii="Times New Roman" w:hAnsi="Times New Roman"/>
          <w:iCs/>
        </w:rPr>
        <w:t>Naročnik bo po izteku vsakih šest mesecev od sklenitve te pogodbe preveril ali je na dan tega preverjanja pri izvajalcu ali podizvajalcu izpolnjena ena ali več naslednjih okoliščin:</w:t>
      </w:r>
    </w:p>
    <w:p w:rsidR="001D0652" w:rsidRPr="00007B44" w:rsidRDefault="001D0652" w:rsidP="00533E11">
      <w:pPr>
        <w:jc w:val="both"/>
        <w:rPr>
          <w:rFonts w:ascii="Times New Roman" w:hAnsi="Times New Roman"/>
          <w:iCs/>
        </w:rPr>
      </w:pPr>
    </w:p>
    <w:p w:rsidR="001D0652" w:rsidRPr="00007B44" w:rsidRDefault="001D0652"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1D0652" w:rsidRPr="00007B44" w:rsidRDefault="001D0652"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če je izvajalec ali njegov podizvajalec izločen iz postopkov oddaje javnih naročil zaradi uvrstitve v evidenco gospodarskih subjektov z negativnimi referencami;</w:t>
      </w:r>
    </w:p>
    <w:p w:rsidR="001D0652" w:rsidRPr="00007B44" w:rsidRDefault="001D0652"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je v zadnjih treh letih pred dnevom preverjanja pristojni organ Republike Slovenije ali druge države članice ali tretje države pri izvajalcu ali njegovemu podizvajalcu ugotovil najmanj dve kršitvi v zvezi s:</w:t>
      </w:r>
    </w:p>
    <w:p w:rsidR="001D0652" w:rsidRPr="00007B44" w:rsidRDefault="001D0652"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plačilom za delo,</w:t>
      </w:r>
    </w:p>
    <w:p w:rsidR="001D0652" w:rsidRPr="00007B44" w:rsidRDefault="001D0652"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delovnim časom,</w:t>
      </w:r>
    </w:p>
    <w:p w:rsidR="001D0652" w:rsidRPr="00007B44" w:rsidRDefault="001D0652"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počitki,</w:t>
      </w:r>
    </w:p>
    <w:p w:rsidR="001D0652" w:rsidRPr="00007B44" w:rsidRDefault="001D0652"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opravljanjem dela na podlagi pogodb civilnega prava kljub obstoju elementov delovnega razmerja ali</w:t>
      </w:r>
    </w:p>
    <w:p w:rsidR="001D0652" w:rsidRPr="00007B44" w:rsidRDefault="001D0652"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v zvezi z zaposlovanjem na črno,</w:t>
      </w:r>
    </w:p>
    <w:p w:rsidR="001D0652" w:rsidRPr="00007B44" w:rsidRDefault="001D0652" w:rsidP="00533E11">
      <w:pPr>
        <w:ind w:left="360"/>
        <w:jc w:val="both"/>
        <w:rPr>
          <w:rFonts w:ascii="Times New Roman" w:hAnsi="Times New Roman"/>
        </w:rPr>
      </w:pPr>
      <w:r w:rsidRPr="00007B44">
        <w:rPr>
          <w:rFonts w:ascii="Times New Roman" w:hAnsi="Times New Roman"/>
        </w:rPr>
        <w:t>za kateri mu je bila s pravnomočno odločitvijo ali več pravnomočnimi odločitvami izrečena globa za prekršek.</w:t>
      </w:r>
    </w:p>
    <w:p w:rsidR="001D0652" w:rsidRPr="00007B44" w:rsidRDefault="001D0652" w:rsidP="00533E11">
      <w:pPr>
        <w:jc w:val="both"/>
        <w:rPr>
          <w:rFonts w:ascii="Times New Roman" w:hAnsi="Times New Roman"/>
          <w:iCs/>
        </w:rPr>
      </w:pPr>
      <w:r w:rsidRPr="00007B44">
        <w:rPr>
          <w:rFonts w:ascii="Times New Roman" w:hAnsi="Times New Roman"/>
          <w:iC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07B44">
        <w:rPr>
          <w:rFonts w:ascii="Times New Roman" w:hAnsi="Times New Roman"/>
          <w:i/>
          <w:iCs/>
        </w:rPr>
        <w:t>(ta odstavek v pogodbi ostane če je izvajalec/podizvajalec s sedežem izven Slovenije oziroma ostane v delu, ki se nanaša na podizvajalce)</w:t>
      </w:r>
    </w:p>
    <w:p w:rsidR="001D0652" w:rsidRPr="00007B44" w:rsidRDefault="001D0652" w:rsidP="00533E11">
      <w:pPr>
        <w:pStyle w:val="BodyText3"/>
        <w:spacing w:line="300" w:lineRule="auto"/>
        <w:rPr>
          <w:rFonts w:cs="Times New Roman"/>
          <w:bCs/>
          <w:color w:val="000000"/>
          <w:sz w:val="22"/>
        </w:rPr>
      </w:pPr>
      <w:bookmarkStart w:id="0" w:name="_Hlk525886351"/>
      <w:r w:rsidRPr="00007B44">
        <w:rPr>
          <w:rFonts w:cs="Times New Roman"/>
          <w:bCs/>
          <w:color w:val="000000"/>
          <w:sz w:val="22"/>
        </w:rPr>
        <w:t>19. člen</w:t>
      </w:r>
    </w:p>
    <w:bookmarkEnd w:id="0"/>
    <w:p w:rsidR="001D0652" w:rsidRPr="00007B44" w:rsidRDefault="001D0652" w:rsidP="00533E11">
      <w:pPr>
        <w:jc w:val="both"/>
        <w:rPr>
          <w:rFonts w:ascii="Times New Roman" w:hAnsi="Times New Roman"/>
          <w:iCs/>
        </w:rPr>
      </w:pPr>
    </w:p>
    <w:p w:rsidR="001D0652" w:rsidRPr="00007B44" w:rsidRDefault="001D0652" w:rsidP="00533E11">
      <w:pPr>
        <w:jc w:val="both"/>
        <w:rPr>
          <w:rFonts w:ascii="Times New Roman" w:hAnsi="Times New Roman"/>
          <w:iCs/>
        </w:rPr>
      </w:pPr>
      <w:r w:rsidRPr="00007B44">
        <w:rPr>
          <w:rFonts w:ascii="Times New Roman" w:hAnsi="Times New Roman"/>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1D0652" w:rsidRPr="00007B44" w:rsidRDefault="001D0652" w:rsidP="00533E11">
      <w:pPr>
        <w:jc w:val="both"/>
        <w:rPr>
          <w:rFonts w:ascii="Times New Roman" w:hAnsi="Times New Roman"/>
          <w:iCs/>
        </w:rPr>
      </w:pPr>
    </w:p>
    <w:p w:rsidR="001D0652" w:rsidRPr="00007B44" w:rsidRDefault="001D0652" w:rsidP="00533E11">
      <w:pPr>
        <w:jc w:val="both"/>
        <w:rPr>
          <w:rFonts w:ascii="Times New Roman" w:hAnsi="Times New Roman"/>
          <w:iCs/>
        </w:rPr>
      </w:pPr>
      <w:r w:rsidRPr="00007B44">
        <w:rPr>
          <w:rFonts w:ascii="Times New Roman" w:hAnsi="Times New Roman"/>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1D0652" w:rsidRPr="00007B44" w:rsidRDefault="001D0652" w:rsidP="00533E11">
      <w:pPr>
        <w:jc w:val="both"/>
        <w:rPr>
          <w:rFonts w:ascii="Times New Roman" w:hAnsi="Times New Roman"/>
          <w:iCs/>
        </w:rPr>
      </w:pPr>
    </w:p>
    <w:p w:rsidR="001D0652" w:rsidRPr="00007B44" w:rsidRDefault="001D0652" w:rsidP="00533E11">
      <w:pPr>
        <w:pStyle w:val="BodyText3"/>
        <w:spacing w:line="300" w:lineRule="auto"/>
        <w:rPr>
          <w:rFonts w:cs="Times New Roman"/>
          <w:bCs/>
          <w:color w:val="000000"/>
          <w:sz w:val="22"/>
        </w:rPr>
      </w:pPr>
      <w:r w:rsidRPr="00007B44">
        <w:rPr>
          <w:rFonts w:cs="Times New Roman"/>
          <w:bCs/>
          <w:color w:val="000000"/>
          <w:sz w:val="22"/>
        </w:rPr>
        <w:t>20. člen</w:t>
      </w:r>
    </w:p>
    <w:p w:rsidR="001D0652" w:rsidRPr="00007B44" w:rsidRDefault="001D0652" w:rsidP="00533E11">
      <w:pPr>
        <w:jc w:val="both"/>
        <w:rPr>
          <w:rFonts w:ascii="Times New Roman" w:hAnsi="Times New Roman"/>
          <w:iCs/>
        </w:rPr>
      </w:pPr>
    </w:p>
    <w:p w:rsidR="001D0652" w:rsidRPr="00007B44" w:rsidRDefault="001D0652" w:rsidP="00533E11">
      <w:pPr>
        <w:jc w:val="both"/>
        <w:rPr>
          <w:rFonts w:ascii="Times New Roman" w:hAnsi="Times New Roman"/>
          <w:iCs/>
        </w:rPr>
      </w:pPr>
      <w:r w:rsidRPr="00007B44">
        <w:rPr>
          <w:rFonts w:ascii="Times New Roman" w:hAnsi="Times New Roman"/>
          <w:iCs/>
        </w:rPr>
        <w:t>Ta pogodba je sklenjena pod razveznim pogojem, ki se, v primeru izpolnitve okoliščin iz prvega odstavka 18. člena ter ob upoštevanju prejšnjega člena, uresniči z dnem sklenitve nove pogodbe o izvedbi javnega naročila za predmetno naročilo.</w:t>
      </w:r>
      <w:r w:rsidRPr="00007B44">
        <w:rPr>
          <w:rFonts w:ascii="Times New Roman" w:hAnsi="Times New Roman"/>
        </w:rPr>
        <w:t xml:space="preserve"> O datumu sklenitve nove pogodbe bo naročnik obvestil izvajalca.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numPr>
          <w:ilvl w:val="0"/>
          <w:numId w:val="15"/>
        </w:numPr>
        <w:tabs>
          <w:tab w:val="left" w:pos="720"/>
        </w:tabs>
        <w:spacing w:line="300" w:lineRule="auto"/>
        <w:jc w:val="both"/>
        <w:rPr>
          <w:rFonts w:cs="Times New Roman"/>
          <w:color w:val="000000"/>
          <w:sz w:val="22"/>
        </w:rPr>
      </w:pPr>
      <w:r w:rsidRPr="00007B44">
        <w:rPr>
          <w:rFonts w:cs="Times New Roman"/>
          <w:color w:val="000000"/>
          <w:sz w:val="22"/>
        </w:rPr>
        <w:t>Končne določbe</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rPr>
          <w:rFonts w:cs="Times New Roman"/>
          <w:color w:val="000000"/>
          <w:sz w:val="22"/>
        </w:rPr>
      </w:pPr>
      <w:r w:rsidRPr="00007B44">
        <w:rPr>
          <w:rFonts w:cs="Times New Roman"/>
          <w:color w:val="000000"/>
          <w:sz w:val="22"/>
        </w:rPr>
        <w:t>21. 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8A757F">
      <w:pPr>
        <w:pStyle w:val="NormalWeb"/>
        <w:spacing w:before="0" w:line="300" w:lineRule="auto"/>
        <w:rPr>
          <w:bCs/>
          <w:color w:val="000000"/>
          <w:sz w:val="22"/>
          <w:szCs w:val="18"/>
        </w:rPr>
      </w:pPr>
      <w:r w:rsidRPr="00007B44">
        <w:rPr>
          <w:bCs/>
          <w:color w:val="000000"/>
          <w:sz w:val="22"/>
          <w:szCs w:val="18"/>
        </w:rPr>
        <w:t xml:space="preserve">Za urejanje medsebojnih razmerij v zvezi z izvajanjem te pogodbe </w:t>
      </w:r>
      <w:r>
        <w:rPr>
          <w:bCs/>
          <w:color w:val="000000"/>
          <w:sz w:val="22"/>
          <w:szCs w:val="18"/>
        </w:rPr>
        <w:t>sta</w:t>
      </w:r>
      <w:r w:rsidRPr="00007B44">
        <w:rPr>
          <w:bCs/>
          <w:color w:val="000000"/>
          <w:sz w:val="22"/>
          <w:szCs w:val="18"/>
        </w:rPr>
        <w:t xml:space="preserve"> pooblaščena:</w:t>
      </w:r>
    </w:p>
    <w:p w:rsidR="001D0652" w:rsidRPr="00007B44" w:rsidRDefault="001D0652" w:rsidP="008A757F">
      <w:pPr>
        <w:pStyle w:val="NormalWeb"/>
        <w:spacing w:before="0" w:line="300" w:lineRule="auto"/>
        <w:rPr>
          <w:bCs/>
          <w:color w:val="000000"/>
          <w:sz w:val="22"/>
          <w:szCs w:val="18"/>
        </w:rPr>
      </w:pPr>
    </w:p>
    <w:p w:rsidR="001D0652" w:rsidRPr="00007B44" w:rsidRDefault="001D0652" w:rsidP="008A757F">
      <w:pPr>
        <w:widowControl w:val="0"/>
        <w:numPr>
          <w:ilvl w:val="0"/>
          <w:numId w:val="16"/>
        </w:numPr>
        <w:tabs>
          <w:tab w:val="left" w:pos="720"/>
        </w:tabs>
        <w:suppressAutoHyphens/>
        <w:spacing w:after="0" w:line="300" w:lineRule="auto"/>
        <w:jc w:val="both"/>
        <w:rPr>
          <w:rFonts w:ascii="Times New Roman" w:hAnsi="Times New Roman"/>
          <w:bCs/>
          <w:lang w:val="sl-SI"/>
        </w:rPr>
      </w:pPr>
      <w:r w:rsidRPr="00007B44">
        <w:rPr>
          <w:rFonts w:ascii="Times New Roman" w:hAnsi="Times New Roman"/>
          <w:bCs/>
          <w:lang w:val="sl-SI"/>
        </w:rPr>
        <w:t>OKROŽNO SODIŠČE V MARIBORU, OKRAJNO SODIŠČE V SLOVENSKI BISTRICI IN OKRAJNO SODIŠČEA VLENARTU:</w:t>
      </w:r>
    </w:p>
    <w:p w:rsidR="001D0652" w:rsidRPr="00007B44" w:rsidRDefault="001D0652" w:rsidP="008A757F">
      <w:pPr>
        <w:spacing w:line="300" w:lineRule="auto"/>
        <w:ind w:left="708"/>
        <w:rPr>
          <w:rFonts w:ascii="Times New Roman" w:hAnsi="Times New Roman"/>
          <w:bCs/>
          <w:lang w:val="sl-SI"/>
        </w:rPr>
      </w:pPr>
      <w:r>
        <w:rPr>
          <w:rFonts w:ascii="Times New Roman" w:hAnsi="Times New Roman"/>
          <w:bCs/>
          <w:lang w:val="sl-SI"/>
        </w:rPr>
        <w:t>Ime priimek</w:t>
      </w:r>
      <w:r w:rsidRPr="00007B44">
        <w:rPr>
          <w:rFonts w:ascii="Times New Roman" w:hAnsi="Times New Roman"/>
          <w:bCs/>
          <w:lang w:val="sl-SI"/>
        </w:rPr>
        <w:t xml:space="preserve">, tel. </w:t>
      </w:r>
      <w:r>
        <w:rPr>
          <w:rFonts w:ascii="Times New Roman" w:hAnsi="Times New Roman"/>
          <w:bCs/>
          <w:lang w:val="sl-SI"/>
        </w:rPr>
        <w:t>………………,</w:t>
      </w:r>
      <w:r w:rsidRPr="00007B44">
        <w:rPr>
          <w:rFonts w:ascii="Times New Roman" w:hAnsi="Times New Roman"/>
          <w:bCs/>
          <w:lang w:val="sl-SI"/>
        </w:rPr>
        <w:t xml:space="preserve"> GSM: </w:t>
      </w:r>
      <w:r>
        <w:rPr>
          <w:rFonts w:ascii="Times New Roman" w:hAnsi="Times New Roman"/>
          <w:bCs/>
          <w:lang w:val="sl-SI"/>
        </w:rPr>
        <w:t>……………….</w:t>
      </w:r>
      <w:r w:rsidRPr="00007B44">
        <w:rPr>
          <w:rFonts w:ascii="Times New Roman" w:hAnsi="Times New Roman"/>
          <w:bCs/>
          <w:lang w:val="sl-SI"/>
        </w:rPr>
        <w:t xml:space="preserve">. </w:t>
      </w:r>
    </w:p>
    <w:p w:rsidR="001D0652" w:rsidRPr="00007B44" w:rsidRDefault="001D0652" w:rsidP="008A757F">
      <w:pPr>
        <w:widowControl w:val="0"/>
        <w:numPr>
          <w:ilvl w:val="0"/>
          <w:numId w:val="17"/>
        </w:numPr>
        <w:tabs>
          <w:tab w:val="left" w:pos="720"/>
        </w:tabs>
        <w:suppressAutoHyphens/>
        <w:spacing w:after="0" w:line="300" w:lineRule="auto"/>
        <w:jc w:val="both"/>
        <w:rPr>
          <w:rFonts w:ascii="Times New Roman" w:hAnsi="Times New Roman"/>
          <w:bCs/>
          <w:lang w:val="sl-SI"/>
        </w:rPr>
      </w:pPr>
      <w:r w:rsidRPr="00007B44">
        <w:rPr>
          <w:rFonts w:ascii="Times New Roman" w:hAnsi="Times New Roman"/>
          <w:bCs/>
          <w:lang w:val="sl-SI"/>
        </w:rPr>
        <w:t>za OKRAJNO SODIŠČE V MARIBORU:</w:t>
      </w:r>
    </w:p>
    <w:p w:rsidR="001D0652" w:rsidRPr="00007B44" w:rsidRDefault="001D0652" w:rsidP="00156FA5">
      <w:pPr>
        <w:spacing w:line="300" w:lineRule="auto"/>
        <w:ind w:left="708"/>
        <w:rPr>
          <w:rFonts w:ascii="Times New Roman" w:hAnsi="Times New Roman"/>
          <w:bCs/>
          <w:lang w:val="sl-SI"/>
        </w:rPr>
      </w:pPr>
      <w:r>
        <w:rPr>
          <w:rFonts w:ascii="Times New Roman" w:hAnsi="Times New Roman"/>
          <w:bCs/>
          <w:lang w:val="sl-SI"/>
        </w:rPr>
        <w:t>Ime priimek</w:t>
      </w:r>
      <w:r w:rsidRPr="00007B44">
        <w:rPr>
          <w:rFonts w:ascii="Times New Roman" w:hAnsi="Times New Roman"/>
          <w:bCs/>
          <w:lang w:val="sl-SI"/>
        </w:rPr>
        <w:t xml:space="preserve">, tel. </w:t>
      </w:r>
      <w:r>
        <w:rPr>
          <w:rFonts w:ascii="Times New Roman" w:hAnsi="Times New Roman"/>
          <w:bCs/>
          <w:lang w:val="sl-SI"/>
        </w:rPr>
        <w:t>………………,</w:t>
      </w:r>
      <w:r w:rsidRPr="00007B44">
        <w:rPr>
          <w:rFonts w:ascii="Times New Roman" w:hAnsi="Times New Roman"/>
          <w:bCs/>
          <w:lang w:val="sl-SI"/>
        </w:rPr>
        <w:t xml:space="preserve"> GSM: </w:t>
      </w:r>
      <w:r>
        <w:rPr>
          <w:rFonts w:ascii="Times New Roman" w:hAnsi="Times New Roman"/>
          <w:bCs/>
          <w:lang w:val="sl-SI"/>
        </w:rPr>
        <w:t>……………….</w:t>
      </w:r>
      <w:r w:rsidRPr="00007B44">
        <w:rPr>
          <w:rFonts w:ascii="Times New Roman" w:hAnsi="Times New Roman"/>
          <w:bCs/>
          <w:lang w:val="sl-SI"/>
        </w:rPr>
        <w:t xml:space="preserve">. </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rPr>
          <w:rFonts w:cs="Times New Roman"/>
          <w:color w:val="000000"/>
          <w:sz w:val="22"/>
        </w:rPr>
      </w:pPr>
      <w:r w:rsidRPr="00007B44">
        <w:rPr>
          <w:rFonts w:cs="Times New Roman"/>
          <w:color w:val="000000"/>
          <w:sz w:val="22"/>
        </w:rPr>
        <w:t>22. 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je sklenjena, ko je podpisana s strani obeh pogodbenih strank  in začne veljati z dnem 1. 1. 20</w:t>
      </w:r>
      <w:r>
        <w:rPr>
          <w:rFonts w:cs="Times New Roman"/>
          <w:b w:val="0"/>
          <w:bCs/>
          <w:color w:val="000000"/>
          <w:sz w:val="22"/>
        </w:rPr>
        <w:t>24</w:t>
      </w:r>
      <w:r w:rsidRPr="00007B44">
        <w:rPr>
          <w:rFonts w:cs="Times New Roman"/>
          <w:b w:val="0"/>
          <w:bCs/>
          <w:color w:val="000000"/>
          <w:sz w:val="22"/>
        </w:rPr>
        <w:t>.</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rPr>
          <w:rFonts w:cs="Times New Roman"/>
          <w:color w:val="000000"/>
          <w:sz w:val="22"/>
        </w:rPr>
      </w:pPr>
      <w:r w:rsidRPr="00007B44">
        <w:rPr>
          <w:rFonts w:cs="Times New Roman"/>
          <w:color w:val="000000"/>
          <w:sz w:val="22"/>
        </w:rPr>
        <w:t>23. 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Poleg primerov iz 9. člena pogodbe lahko vsaka pogodbena stranka pisno, z navedbo utemeljenih razlogov, odpove pogodbo in sicer naročnik z odpovednim rokom 2 mesecev, izvajalec pa z odpovednim rokom 3 mesecev, s tem, da začne teči odpovedni rok naslednji dan po prejemu pisne odpovedi.</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preneha tudi veljati, če izvajalcu storitev po tej pogodbi preneha veljavnost licence po Zakonu o zasebnem varovanju – ZZasV-1 (Uradni list RS, št. 17/2011) oziroma so mu bile le te vzete (skladno z 26., 27., 28. in 29. členom citiranega zakona).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533E11">
      <w:pPr>
        <w:pStyle w:val="BodyText3"/>
        <w:numPr>
          <w:ilvl w:val="0"/>
          <w:numId w:val="17"/>
        </w:numPr>
        <w:spacing w:line="300" w:lineRule="auto"/>
        <w:jc w:val="both"/>
        <w:rPr>
          <w:rFonts w:cs="Times New Roman"/>
          <w:bCs/>
          <w:color w:val="000000"/>
          <w:sz w:val="22"/>
        </w:rPr>
      </w:pPr>
      <w:r w:rsidRPr="00007B44">
        <w:rPr>
          <w:rFonts w:cs="Times New Roman"/>
          <w:bCs/>
          <w:color w:val="000000"/>
          <w:sz w:val="22"/>
        </w:rPr>
        <w:t>Varovanje osebnih podatkov</w:t>
      </w:r>
    </w:p>
    <w:p w:rsidR="001D0652" w:rsidRPr="00007B44" w:rsidRDefault="001D0652" w:rsidP="00533E11">
      <w:pPr>
        <w:pStyle w:val="BodyText3"/>
        <w:spacing w:line="300" w:lineRule="auto"/>
        <w:jc w:val="both"/>
        <w:rPr>
          <w:rFonts w:cs="Times New Roman"/>
          <w:b w:val="0"/>
          <w:bCs/>
          <w:color w:val="000000"/>
          <w:sz w:val="22"/>
        </w:rPr>
      </w:pPr>
    </w:p>
    <w:p w:rsidR="001D0652" w:rsidRPr="00007B44" w:rsidRDefault="001D0652" w:rsidP="00533E11">
      <w:pPr>
        <w:pStyle w:val="BodyText3"/>
        <w:spacing w:line="300" w:lineRule="auto"/>
        <w:rPr>
          <w:rFonts w:cs="Times New Roman"/>
          <w:bCs/>
          <w:color w:val="000000"/>
          <w:sz w:val="22"/>
        </w:rPr>
      </w:pPr>
      <w:r w:rsidRPr="00007B44">
        <w:rPr>
          <w:rFonts w:cs="Times New Roman"/>
          <w:bCs/>
          <w:color w:val="000000"/>
          <w:sz w:val="22"/>
        </w:rPr>
        <w:t>24. člen</w:t>
      </w:r>
    </w:p>
    <w:p w:rsidR="001D0652" w:rsidRPr="00007B44" w:rsidRDefault="001D0652" w:rsidP="00533E11">
      <w:pPr>
        <w:pStyle w:val="BodyText3"/>
        <w:spacing w:line="300" w:lineRule="auto"/>
        <w:jc w:val="both"/>
        <w:rPr>
          <w:rFonts w:cs="Times New Roman"/>
          <w:b w:val="0"/>
          <w:bCs/>
          <w:color w:val="000000"/>
          <w:sz w:val="22"/>
        </w:rPr>
      </w:pPr>
    </w:p>
    <w:p w:rsidR="001D0652" w:rsidRPr="00007B44" w:rsidRDefault="001D0652" w:rsidP="00533E11">
      <w:pPr>
        <w:pStyle w:val="BodyText3"/>
        <w:spacing w:line="300" w:lineRule="auto"/>
        <w:jc w:val="both"/>
        <w:rPr>
          <w:rFonts w:cs="Times New Roman"/>
          <w:b w:val="0"/>
          <w:bCs/>
          <w:color w:val="000000"/>
          <w:sz w:val="22"/>
        </w:rPr>
      </w:pPr>
      <w:r w:rsidRPr="00007B44">
        <w:rPr>
          <w:rFonts w:cs="Times New Roman"/>
          <w:b w:val="0"/>
          <w:bCs/>
          <w:color w:val="000000"/>
          <w:sz w:val="22"/>
        </w:rPr>
        <w:t>Izvajalec mora vse podatke, s katerimi se v času trajanja pogodb seznanijo njegovi uradno zaposleni ali pogodbeno zaposleni delavci, obdelovati, hraniti in varovati skladno z Uredbo o varstvu posameznikov pri obdelavi osebnih podatkov in o prostem pretoku takih podatkov ter o razveljavitvi Direktive 95/46/ES (Splošna uredba o varstvu podatkov, Uradni list EU, L 119/1 z dne 4.5.2016) in Zakonom o varstvu osebnih podatkov (Uradni list RS št. 86/04 s spremembami).</w:t>
      </w:r>
    </w:p>
    <w:p w:rsidR="001D0652" w:rsidRPr="00007B44" w:rsidRDefault="001D0652" w:rsidP="00533E11">
      <w:pPr>
        <w:pStyle w:val="BodyText3"/>
        <w:spacing w:line="300" w:lineRule="auto"/>
        <w:jc w:val="both"/>
        <w:rPr>
          <w:rFonts w:cs="Times New Roman"/>
          <w:b w:val="0"/>
          <w:bCs/>
          <w:color w:val="000000"/>
          <w:sz w:val="22"/>
        </w:rPr>
      </w:pPr>
    </w:p>
    <w:p w:rsidR="001D0652" w:rsidRPr="00007B44" w:rsidRDefault="001D0652" w:rsidP="00533E11">
      <w:pPr>
        <w:pStyle w:val="BodyText3"/>
        <w:spacing w:line="300" w:lineRule="auto"/>
        <w:jc w:val="both"/>
        <w:rPr>
          <w:rFonts w:cs="Times New Roman"/>
          <w:b w:val="0"/>
          <w:bCs/>
          <w:color w:val="000000"/>
          <w:sz w:val="22"/>
        </w:rPr>
      </w:pPr>
      <w:r w:rsidRPr="00007B44">
        <w:rPr>
          <w:rFonts w:cs="Times New Roman"/>
          <w:b w:val="0"/>
          <w:bCs/>
          <w:color w:val="000000"/>
          <w:sz w:val="22"/>
        </w:rPr>
        <w:t>Obveznost varovanja podatkov iz prejšnjega odstavka zavezuje izvajalca, njegove redno in pogodbeno zaposlene delavce ves čas trajanja pogodbe kot tudi po prenehanju veljavnosti pogodbe.</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rPr>
          <w:rFonts w:cs="Times New Roman"/>
          <w:color w:val="000000"/>
          <w:sz w:val="22"/>
        </w:rPr>
      </w:pPr>
      <w:r w:rsidRPr="00007B44">
        <w:rPr>
          <w:rFonts w:cs="Times New Roman"/>
          <w:color w:val="000000"/>
          <w:sz w:val="22"/>
        </w:rPr>
        <w:t>25. 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Morebitne spore iz te pogodbe pogodbeni stranki rešujeta sporazumno. V kolikor se stranki se sporazumeta, bo spor reševalo stvarno pristojno sodišče v Celju.</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533E11">
      <w:pPr>
        <w:pStyle w:val="BodyText3"/>
        <w:spacing w:line="300" w:lineRule="auto"/>
        <w:rPr>
          <w:rFonts w:cs="Times New Roman"/>
          <w:bCs/>
          <w:color w:val="000000"/>
          <w:sz w:val="22"/>
        </w:rPr>
      </w:pPr>
      <w:r w:rsidRPr="00007B44">
        <w:rPr>
          <w:rFonts w:cs="Times New Roman"/>
          <w:bCs/>
          <w:color w:val="000000"/>
          <w:sz w:val="22"/>
        </w:rPr>
        <w:t>26. člen</w:t>
      </w:r>
    </w:p>
    <w:p w:rsidR="001D0652" w:rsidRPr="00007B44" w:rsidRDefault="001D0652" w:rsidP="008A757F">
      <w:pPr>
        <w:pStyle w:val="BodyText3"/>
        <w:spacing w:line="300" w:lineRule="auto"/>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je sestavljena v 4 enakih izvodih, od katerih ima vsak veljavnost izvirnika. Pogodbeni stranki prejmeta vsaka po 2 (dva) izvoda.</w:t>
      </w:r>
    </w:p>
    <w:p w:rsidR="001D0652" w:rsidRPr="00007B44" w:rsidRDefault="001D0652" w:rsidP="008A757F">
      <w:pPr>
        <w:pStyle w:val="BodyText3"/>
        <w:spacing w:line="300" w:lineRule="auto"/>
        <w:jc w:val="both"/>
        <w:rPr>
          <w:rFonts w:cs="Times New Roman"/>
          <w:b w:val="0"/>
          <w:bCs/>
          <w:color w:val="000000"/>
          <w:sz w:val="22"/>
        </w:rPr>
      </w:pPr>
    </w:p>
    <w:p w:rsidR="001D0652" w:rsidRPr="00007B44" w:rsidRDefault="001D0652"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Priloge:</w:t>
      </w:r>
    </w:p>
    <w:p w:rsidR="001D0652" w:rsidRPr="00007B44" w:rsidRDefault="001D0652" w:rsidP="008A757F">
      <w:pPr>
        <w:widowControl w:val="0"/>
        <w:numPr>
          <w:ilvl w:val="0"/>
          <w:numId w:val="8"/>
        </w:numPr>
        <w:tabs>
          <w:tab w:val="left" w:pos="340"/>
        </w:tabs>
        <w:suppressAutoHyphens/>
        <w:spacing w:after="0" w:line="240" w:lineRule="auto"/>
        <w:jc w:val="both"/>
        <w:rPr>
          <w:rFonts w:ascii="Times New Roman" w:hAnsi="Times New Roman"/>
          <w:lang w:val="sl-SI"/>
        </w:rPr>
      </w:pPr>
      <w:r w:rsidRPr="00007B44">
        <w:rPr>
          <w:rFonts w:ascii="Times New Roman" w:hAnsi="Times New Roman"/>
          <w:lang w:val="sl-SI"/>
        </w:rPr>
        <w:t>ponudbeni predračun,</w:t>
      </w:r>
    </w:p>
    <w:p w:rsidR="001D0652" w:rsidRPr="00007B44" w:rsidRDefault="001D0652" w:rsidP="008A757F">
      <w:pPr>
        <w:widowControl w:val="0"/>
        <w:numPr>
          <w:ilvl w:val="0"/>
          <w:numId w:val="8"/>
        </w:numPr>
        <w:tabs>
          <w:tab w:val="left" w:pos="340"/>
        </w:tabs>
        <w:suppressAutoHyphens/>
        <w:spacing w:after="0" w:line="240" w:lineRule="auto"/>
        <w:jc w:val="both"/>
        <w:rPr>
          <w:rFonts w:ascii="Times New Roman" w:hAnsi="Times New Roman"/>
          <w:lang w:val="sl-SI"/>
        </w:rPr>
      </w:pPr>
      <w:r w:rsidRPr="00007B44">
        <w:rPr>
          <w:rFonts w:ascii="Times New Roman" w:hAnsi="Times New Roman"/>
          <w:lang w:val="sl-SI"/>
        </w:rPr>
        <w:t>razpisna dokumentacija,</w:t>
      </w:r>
    </w:p>
    <w:p w:rsidR="001D0652" w:rsidRPr="00007B44" w:rsidRDefault="001D0652" w:rsidP="008A757F">
      <w:pPr>
        <w:pStyle w:val="BodyText3"/>
        <w:numPr>
          <w:ilvl w:val="0"/>
          <w:numId w:val="8"/>
        </w:numPr>
        <w:tabs>
          <w:tab w:val="left" w:pos="340"/>
        </w:tabs>
        <w:spacing w:line="300" w:lineRule="auto"/>
        <w:jc w:val="both"/>
        <w:rPr>
          <w:rFonts w:cs="Times New Roman"/>
          <w:b w:val="0"/>
          <w:sz w:val="22"/>
          <w:szCs w:val="22"/>
        </w:rPr>
      </w:pPr>
      <w:r w:rsidRPr="00007B44">
        <w:rPr>
          <w:rFonts w:cs="Times New Roman"/>
          <w:b w:val="0"/>
          <w:sz w:val="22"/>
          <w:szCs w:val="22"/>
        </w:rPr>
        <w:t>tehnične specifikacije.</w:t>
      </w:r>
    </w:p>
    <w:p w:rsidR="001D0652" w:rsidRPr="00007B44" w:rsidRDefault="001D0652">
      <w:pPr>
        <w:rPr>
          <w:rFonts w:ascii="Times New Roman" w:hAnsi="Times New Roman"/>
          <w:lang w:val="sl-SI"/>
        </w:rPr>
      </w:pPr>
    </w:p>
    <w:p w:rsidR="001D0652" w:rsidRPr="00007B44" w:rsidRDefault="001D0652">
      <w:pPr>
        <w:rPr>
          <w:rFonts w:ascii="Times New Roman" w:hAnsi="Times New Roman"/>
          <w:lang w:val="sl-SI"/>
        </w:rPr>
      </w:pPr>
      <w:r w:rsidRPr="00007B44">
        <w:rPr>
          <w:rFonts w:ascii="Times New Roman" w:hAnsi="Times New Roman"/>
          <w:lang w:val="sl-SI"/>
        </w:rPr>
        <w:t>Datum:</w:t>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Datum:</w:t>
      </w:r>
    </w:p>
    <w:p w:rsidR="001D0652" w:rsidRPr="00007B44" w:rsidRDefault="001D0652">
      <w:pPr>
        <w:rPr>
          <w:rFonts w:ascii="Times New Roman" w:hAnsi="Times New Roman"/>
          <w:lang w:val="sl-SI"/>
        </w:rPr>
      </w:pPr>
    </w:p>
    <w:p w:rsidR="001D0652" w:rsidRPr="00007B44" w:rsidRDefault="001D0652">
      <w:pPr>
        <w:rPr>
          <w:rFonts w:ascii="Times New Roman" w:hAnsi="Times New Roman"/>
          <w:lang w:val="sl-SI"/>
        </w:rPr>
      </w:pPr>
      <w:r w:rsidRPr="00007B44">
        <w:rPr>
          <w:rFonts w:ascii="Times New Roman" w:hAnsi="Times New Roman"/>
          <w:lang w:val="sl-SI"/>
        </w:rPr>
        <w:t>Izvajalec:</w:t>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Naročnik:</w:t>
      </w:r>
    </w:p>
    <w:p w:rsidR="001D0652" w:rsidRPr="00007B44" w:rsidRDefault="001D0652">
      <w:pPr>
        <w:rPr>
          <w:rFonts w:ascii="Times New Roman" w:hAnsi="Times New Roman"/>
          <w:lang w:val="sl-SI"/>
        </w:rPr>
      </w:pP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Republika Slovenija</w:t>
      </w:r>
    </w:p>
    <w:p w:rsidR="001D0652" w:rsidRPr="00007B44" w:rsidRDefault="001D0652">
      <w:pPr>
        <w:rPr>
          <w:rFonts w:ascii="Times New Roman" w:hAnsi="Times New Roman"/>
          <w:lang w:val="sl-SI"/>
        </w:rPr>
      </w:pP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Okrožno sodišče v Mariboru</w:t>
      </w:r>
    </w:p>
    <w:sectPr w:rsidR="001D0652" w:rsidRPr="00007B44" w:rsidSect="00FB3F9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ItalicMT">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867D7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AD4C8F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AB6223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C7CD51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3880B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1C09C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F277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72B2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1A4ED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EFA4F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13">
    <w:nsid w:val="00000005"/>
    <w:multiLevelType w:val="singleLevel"/>
    <w:tmpl w:val="00000005"/>
    <w:name w:val="WW8Num5"/>
    <w:lvl w:ilvl="0">
      <w:start w:val="1"/>
      <w:numFmt w:val="bullet"/>
      <w:lvlText w:val="-"/>
      <w:lvlJc w:val="left"/>
      <w:pPr>
        <w:tabs>
          <w:tab w:val="num" w:pos="720"/>
        </w:tabs>
        <w:ind w:left="720" w:hanging="360"/>
      </w:pPr>
      <w:rPr>
        <w:rFonts w:ascii="Tahoma" w:hAnsi="Tahoma"/>
      </w:rPr>
    </w:lvl>
  </w:abstractNum>
  <w:abstractNum w:abstractNumId="14">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15">
    <w:nsid w:val="0000000F"/>
    <w:multiLevelType w:val="singleLevel"/>
    <w:tmpl w:val="0000000F"/>
    <w:name w:val="WW8Num16"/>
    <w:lvl w:ilvl="0">
      <w:start w:val="1"/>
      <w:numFmt w:val="bullet"/>
      <w:lvlText w:val=""/>
      <w:lvlJc w:val="left"/>
      <w:pPr>
        <w:tabs>
          <w:tab w:val="num" w:pos="360"/>
        </w:tabs>
        <w:ind w:left="360" w:hanging="360"/>
      </w:pPr>
      <w:rPr>
        <w:rFonts w:ascii="Symbol" w:hAnsi="Symbol"/>
      </w:rPr>
    </w:lvl>
  </w:abstractNum>
  <w:abstractNum w:abstractNumId="16">
    <w:nsid w:val="00000010"/>
    <w:multiLevelType w:val="singleLevel"/>
    <w:tmpl w:val="00000010"/>
    <w:name w:val="WW8Num17"/>
    <w:lvl w:ilvl="0">
      <w:start w:val="1"/>
      <w:numFmt w:val="bullet"/>
      <w:lvlText w:val="-"/>
      <w:lvlJc w:val="left"/>
      <w:pPr>
        <w:tabs>
          <w:tab w:val="num" w:pos="720"/>
        </w:tabs>
        <w:ind w:left="720" w:hanging="360"/>
      </w:pPr>
      <w:rPr>
        <w:rFonts w:ascii="Arial" w:hAnsi="Arial"/>
      </w:rPr>
    </w:lvl>
  </w:abstractNum>
  <w:abstractNum w:abstractNumId="17">
    <w:nsid w:val="00000011"/>
    <w:multiLevelType w:val="singleLevel"/>
    <w:tmpl w:val="00000011"/>
    <w:name w:val="WW8Num18"/>
    <w:lvl w:ilvl="0">
      <w:start w:val="1"/>
      <w:numFmt w:val="bullet"/>
      <w:lvlText w:val=""/>
      <w:lvlJc w:val="left"/>
      <w:pPr>
        <w:tabs>
          <w:tab w:val="num" w:pos="340"/>
        </w:tabs>
        <w:ind w:left="340" w:hanging="340"/>
      </w:pPr>
      <w:rPr>
        <w:rFonts w:ascii="Symbol" w:hAnsi="Symbol"/>
      </w:rPr>
    </w:lvl>
  </w:abstractNum>
  <w:abstractNum w:abstractNumId="18">
    <w:nsid w:val="00000017"/>
    <w:multiLevelType w:val="multilevel"/>
    <w:tmpl w:val="00000017"/>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9">
    <w:nsid w:val="00000018"/>
    <w:multiLevelType w:val="multilevel"/>
    <w:tmpl w:val="00000018"/>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0">
    <w:nsid w:val="00000019"/>
    <w:multiLevelType w:val="multilevel"/>
    <w:tmpl w:val="00000019"/>
    <w:name w:val="WW8Num2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1">
    <w:nsid w:val="0000002C"/>
    <w:multiLevelType w:val="multilevel"/>
    <w:tmpl w:val="0000002C"/>
    <w:name w:val="WW8Num46"/>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nsid w:val="0000002D"/>
    <w:multiLevelType w:val="multilevel"/>
    <w:tmpl w:val="0000002D"/>
    <w:name w:val="WW8Num47"/>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2E"/>
    <w:multiLevelType w:val="multilevel"/>
    <w:tmpl w:val="0000002E"/>
    <w:name w:val="WW8Num48"/>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2F"/>
    <w:multiLevelType w:val="multilevel"/>
    <w:tmpl w:val="0000002F"/>
    <w:name w:val="WW8Num49"/>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30"/>
    <w:multiLevelType w:val="multilevel"/>
    <w:tmpl w:val="00000030"/>
    <w:name w:val="WW8Num50"/>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31"/>
    <w:multiLevelType w:val="multilevel"/>
    <w:tmpl w:val="00000031"/>
    <w:name w:val="WW8Num51"/>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2CDA7323"/>
    <w:multiLevelType w:val="hybridMultilevel"/>
    <w:tmpl w:val="5E3A5D90"/>
    <w:lvl w:ilvl="0" w:tplc="04240013">
      <w:start w:val="1"/>
      <w:numFmt w:val="upperRoman"/>
      <w:lvlText w:val="%1."/>
      <w:lvlJc w:val="right"/>
      <w:pPr>
        <w:ind w:left="588" w:hanging="360"/>
      </w:pPr>
      <w:rPr>
        <w:rFonts w:cs="Times New Roman"/>
      </w:rPr>
    </w:lvl>
    <w:lvl w:ilvl="1" w:tplc="3506ACB2">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28">
    <w:nsid w:val="46184187"/>
    <w:multiLevelType w:val="hybridMultilevel"/>
    <w:tmpl w:val="306626E4"/>
    <w:lvl w:ilvl="0" w:tplc="04240011">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nsid w:val="510F6DAC"/>
    <w:multiLevelType w:val="hybridMultilevel"/>
    <w:tmpl w:val="08F4C194"/>
    <w:lvl w:ilvl="0" w:tplc="87C061E2">
      <w:start w:val="1"/>
      <w:numFmt w:val="decimal"/>
      <w:lvlText w:val="%1."/>
      <w:lvlJc w:val="left"/>
      <w:pPr>
        <w:tabs>
          <w:tab w:val="num" w:pos="1080"/>
        </w:tabs>
        <w:ind w:left="1080" w:hanging="360"/>
      </w:pPr>
      <w:rPr>
        <w:rFonts w:cs="Times New Roman" w:hint="default"/>
      </w:rPr>
    </w:lvl>
    <w:lvl w:ilvl="1" w:tplc="C41A9890">
      <w:start w:val="1"/>
      <w:numFmt w:val="bullet"/>
      <w:lvlText w:val="-"/>
      <w:lvlJc w:val="left"/>
      <w:pPr>
        <w:tabs>
          <w:tab w:val="num" w:pos="1534"/>
        </w:tabs>
        <w:ind w:left="1534" w:hanging="454"/>
      </w:pPr>
      <w:rPr>
        <w:rFonts w:ascii="Arial" w:hAnsi="Arial" w:hint="default"/>
        <w:b w:val="0"/>
        <w:i w:val="0"/>
        <w:sz w:val="1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5BC0167"/>
    <w:multiLevelType w:val="hybridMultilevel"/>
    <w:tmpl w:val="3800ADEA"/>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9"/>
  </w:num>
  <w:num w:numId="20">
    <w:abstractNumId w:val="30"/>
  </w:num>
  <w:num w:numId="21">
    <w:abstractNumId w:val="28"/>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57F"/>
    <w:rsid w:val="00007B44"/>
    <w:rsid w:val="00156FA5"/>
    <w:rsid w:val="001D0652"/>
    <w:rsid w:val="001E5E75"/>
    <w:rsid w:val="002162D8"/>
    <w:rsid w:val="002B7F33"/>
    <w:rsid w:val="003475F3"/>
    <w:rsid w:val="004408A5"/>
    <w:rsid w:val="0046285A"/>
    <w:rsid w:val="004964F1"/>
    <w:rsid w:val="00533E11"/>
    <w:rsid w:val="005D233A"/>
    <w:rsid w:val="005E04D7"/>
    <w:rsid w:val="00684BC2"/>
    <w:rsid w:val="0068594B"/>
    <w:rsid w:val="00730712"/>
    <w:rsid w:val="007730F1"/>
    <w:rsid w:val="00784D88"/>
    <w:rsid w:val="007A594D"/>
    <w:rsid w:val="007D59BB"/>
    <w:rsid w:val="008A757F"/>
    <w:rsid w:val="008F00B8"/>
    <w:rsid w:val="00932A55"/>
    <w:rsid w:val="00974E6C"/>
    <w:rsid w:val="00AA1906"/>
    <w:rsid w:val="00AC01A9"/>
    <w:rsid w:val="00C579ED"/>
    <w:rsid w:val="00C96E7B"/>
    <w:rsid w:val="00CA32C0"/>
    <w:rsid w:val="00D35EDC"/>
    <w:rsid w:val="00D75E4A"/>
    <w:rsid w:val="00DD6E29"/>
    <w:rsid w:val="00E86A2F"/>
    <w:rsid w:val="00F0416A"/>
    <w:rsid w:val="00F603D0"/>
    <w:rsid w:val="00F73398"/>
    <w:rsid w:val="00FB3F9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97"/>
    <w:pPr>
      <w:spacing w:after="200" w:line="276" w:lineRule="auto"/>
    </w:pPr>
    <w:rPr>
      <w:lang w:val="en-US" w:eastAsia="en-US"/>
    </w:rPr>
  </w:style>
  <w:style w:type="paragraph" w:styleId="Heading1">
    <w:name w:val="heading 1"/>
    <w:basedOn w:val="Normal"/>
    <w:next w:val="Normal"/>
    <w:link w:val="Heading1Char"/>
    <w:uiPriority w:val="99"/>
    <w:qFormat/>
    <w:rsid w:val="008A757F"/>
    <w:pPr>
      <w:keepNext/>
      <w:widowControl w:val="0"/>
      <w:tabs>
        <w:tab w:val="num" w:pos="0"/>
      </w:tabs>
      <w:suppressAutoHyphens/>
      <w:spacing w:after="0" w:line="240" w:lineRule="auto"/>
      <w:jc w:val="center"/>
      <w:outlineLvl w:val="0"/>
    </w:pPr>
    <w:rPr>
      <w:rFonts w:ascii="Tahoma" w:hAnsi="Tahoma" w:cs="Tahoma"/>
      <w:b/>
      <w:kern w:val="1"/>
      <w:sz w:val="28"/>
      <w:szCs w:val="24"/>
      <w:lang w:val="sl-SI" w:eastAsia="hi-IN" w:bidi="hi-IN"/>
    </w:rPr>
  </w:style>
  <w:style w:type="paragraph" w:styleId="Heading4">
    <w:name w:val="heading 4"/>
    <w:basedOn w:val="Normal"/>
    <w:next w:val="Normal"/>
    <w:link w:val="Heading4Char"/>
    <w:uiPriority w:val="99"/>
    <w:qFormat/>
    <w:rsid w:val="008A757F"/>
    <w:pPr>
      <w:keepNext/>
      <w:widowControl w:val="0"/>
      <w:spacing w:after="0" w:line="240" w:lineRule="auto"/>
      <w:jc w:val="both"/>
      <w:outlineLvl w:val="3"/>
    </w:pPr>
    <w:rPr>
      <w:rFonts w:ascii="Arial" w:hAnsi="Arial" w:cs="Arial"/>
      <w:bCs/>
      <w:kern w:val="1"/>
      <w:sz w:val="24"/>
      <w:szCs w:val="24"/>
      <w:lang w:val="sl-SI"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A757F"/>
    <w:rPr>
      <w:rFonts w:ascii="Tahoma" w:hAnsi="Tahoma" w:cs="Tahoma"/>
      <w:b/>
      <w:kern w:val="1"/>
      <w:sz w:val="24"/>
      <w:szCs w:val="24"/>
      <w:lang w:eastAsia="hi-IN" w:bidi="hi-IN"/>
    </w:rPr>
  </w:style>
  <w:style w:type="character" w:customStyle="1" w:styleId="Heading4Char">
    <w:name w:val="Heading 4 Char"/>
    <w:basedOn w:val="DefaultParagraphFont"/>
    <w:link w:val="Heading4"/>
    <w:uiPriority w:val="99"/>
    <w:locked/>
    <w:rsid w:val="008A757F"/>
    <w:rPr>
      <w:rFonts w:ascii="Arial" w:hAnsi="Arial" w:cs="Arial"/>
      <w:bCs/>
      <w:kern w:val="1"/>
      <w:sz w:val="24"/>
      <w:szCs w:val="24"/>
      <w:lang w:val="sl-SI" w:eastAsia="ar-SA" w:bidi="ar-SA"/>
    </w:rPr>
  </w:style>
  <w:style w:type="paragraph" w:styleId="BodyText">
    <w:name w:val="Body Text"/>
    <w:basedOn w:val="Normal"/>
    <w:link w:val="BodyTextChar"/>
    <w:uiPriority w:val="99"/>
    <w:rsid w:val="008A757F"/>
    <w:pPr>
      <w:widowControl w:val="0"/>
      <w:suppressAutoHyphens/>
      <w:spacing w:after="120" w:line="240" w:lineRule="auto"/>
      <w:jc w:val="both"/>
    </w:pPr>
    <w:rPr>
      <w:rFonts w:ascii="Times New Roman" w:hAnsi="Times New Roman" w:cs="Tahoma"/>
      <w:kern w:val="1"/>
      <w:sz w:val="24"/>
      <w:szCs w:val="24"/>
      <w:lang w:val="sl-SI" w:eastAsia="hi-IN" w:bidi="hi-IN"/>
    </w:rPr>
  </w:style>
  <w:style w:type="character" w:customStyle="1" w:styleId="BodyTextChar">
    <w:name w:val="Body Text Char"/>
    <w:basedOn w:val="DefaultParagraphFont"/>
    <w:link w:val="BodyText"/>
    <w:uiPriority w:val="99"/>
    <w:locked/>
    <w:rsid w:val="008A757F"/>
    <w:rPr>
      <w:rFonts w:ascii="Times New Roman" w:hAnsi="Times New Roman" w:cs="Tahoma"/>
      <w:kern w:val="1"/>
      <w:sz w:val="24"/>
      <w:szCs w:val="24"/>
      <w:lang w:val="sl-SI" w:eastAsia="hi-IN" w:bidi="hi-IN"/>
    </w:rPr>
  </w:style>
  <w:style w:type="paragraph" w:customStyle="1" w:styleId="Telobesedila31">
    <w:name w:val="Telo besedila 31"/>
    <w:basedOn w:val="Normal"/>
    <w:uiPriority w:val="99"/>
    <w:rsid w:val="008A757F"/>
    <w:pPr>
      <w:widowControl w:val="0"/>
      <w:suppressAutoHyphens/>
      <w:spacing w:after="0" w:line="240" w:lineRule="auto"/>
      <w:jc w:val="both"/>
    </w:pPr>
    <w:rPr>
      <w:rFonts w:ascii="Times New Roman" w:hAnsi="Times New Roman"/>
      <w:kern w:val="1"/>
      <w:sz w:val="24"/>
      <w:szCs w:val="20"/>
      <w:lang w:val="sl-SI" w:eastAsia="hi-IN" w:bidi="hi-IN"/>
    </w:rPr>
  </w:style>
  <w:style w:type="paragraph" w:styleId="NormalWeb">
    <w:name w:val="Normal (Web)"/>
    <w:basedOn w:val="Normal"/>
    <w:uiPriority w:val="99"/>
    <w:rsid w:val="008A757F"/>
    <w:pPr>
      <w:widowControl w:val="0"/>
      <w:suppressAutoHyphens/>
      <w:spacing w:before="280" w:after="0" w:line="240" w:lineRule="auto"/>
      <w:jc w:val="both"/>
    </w:pPr>
    <w:rPr>
      <w:rFonts w:ascii="Times New Roman" w:hAnsi="Times New Roman"/>
      <w:color w:val="FF0000"/>
      <w:kern w:val="1"/>
      <w:sz w:val="24"/>
      <w:szCs w:val="24"/>
      <w:lang w:val="sl-SI" w:eastAsia="hi-IN" w:bidi="hi-IN"/>
    </w:rPr>
  </w:style>
  <w:style w:type="paragraph" w:styleId="BodyText3">
    <w:name w:val="Body Text 3"/>
    <w:basedOn w:val="Normal"/>
    <w:link w:val="BodyText3Char"/>
    <w:uiPriority w:val="99"/>
    <w:rsid w:val="008A757F"/>
    <w:pPr>
      <w:widowControl w:val="0"/>
      <w:spacing w:after="0" w:line="240" w:lineRule="auto"/>
      <w:jc w:val="center"/>
    </w:pPr>
    <w:rPr>
      <w:rFonts w:ascii="Times New Roman" w:hAnsi="Times New Roman" w:cs="Tahoma"/>
      <w:b/>
      <w:kern w:val="1"/>
      <w:sz w:val="24"/>
      <w:szCs w:val="24"/>
      <w:lang w:val="sl-SI" w:eastAsia="ar-SA"/>
    </w:rPr>
  </w:style>
  <w:style w:type="character" w:customStyle="1" w:styleId="BodyText3Char">
    <w:name w:val="Body Text 3 Char"/>
    <w:basedOn w:val="DefaultParagraphFont"/>
    <w:link w:val="BodyText3"/>
    <w:uiPriority w:val="99"/>
    <w:locked/>
    <w:rsid w:val="008A757F"/>
    <w:rPr>
      <w:rFonts w:ascii="Times New Roman" w:hAnsi="Times New Roman" w:cs="Tahoma"/>
      <w:b/>
      <w:kern w:val="1"/>
      <w:sz w:val="24"/>
      <w:szCs w:val="24"/>
      <w:lang w:val="sl-SI" w:eastAsia="ar-SA" w:bidi="ar-SA"/>
    </w:rPr>
  </w:style>
  <w:style w:type="paragraph" w:customStyle="1" w:styleId="BESEDILO">
    <w:name w:val="BESEDILO"/>
    <w:uiPriority w:val="99"/>
    <w:rsid w:val="008A757F"/>
    <w:pPr>
      <w:keepLines/>
      <w:widowControl w:val="0"/>
      <w:tabs>
        <w:tab w:val="left" w:pos="2155"/>
      </w:tabs>
      <w:suppressAutoHyphens/>
      <w:jc w:val="both"/>
    </w:pPr>
    <w:rPr>
      <w:rFonts w:ascii="Arial" w:hAnsi="Arial"/>
      <w:kern w:val="1"/>
      <w:sz w:val="20"/>
      <w:szCs w:val="20"/>
      <w:lang w:eastAsia="ar-SA"/>
    </w:rPr>
  </w:style>
  <w:style w:type="paragraph" w:styleId="BodyText2">
    <w:name w:val="Body Text 2"/>
    <w:basedOn w:val="Normal"/>
    <w:link w:val="BodyText2Char"/>
    <w:uiPriority w:val="99"/>
    <w:rsid w:val="008A757F"/>
    <w:pPr>
      <w:widowControl w:val="0"/>
      <w:spacing w:after="0" w:line="240" w:lineRule="auto"/>
      <w:jc w:val="both"/>
    </w:pPr>
    <w:rPr>
      <w:rFonts w:ascii="Times New Roman" w:hAnsi="Times New Roman" w:cs="Tahoma"/>
      <w:kern w:val="1"/>
      <w:sz w:val="24"/>
      <w:szCs w:val="24"/>
      <w:lang w:val="sl-SI" w:eastAsia="ar-SA"/>
    </w:rPr>
  </w:style>
  <w:style w:type="character" w:customStyle="1" w:styleId="BodyText2Char">
    <w:name w:val="Body Text 2 Char"/>
    <w:basedOn w:val="DefaultParagraphFont"/>
    <w:link w:val="BodyText2"/>
    <w:uiPriority w:val="99"/>
    <w:locked/>
    <w:rsid w:val="008A757F"/>
    <w:rPr>
      <w:rFonts w:ascii="Times New Roman" w:hAnsi="Times New Roman" w:cs="Tahoma"/>
      <w:kern w:val="1"/>
      <w:sz w:val="24"/>
      <w:szCs w:val="24"/>
      <w:lang w:val="sl-SI" w:eastAsia="ar-SA" w:bidi="ar-SA"/>
    </w:rPr>
  </w:style>
  <w:style w:type="paragraph" w:customStyle="1" w:styleId="BodyText23">
    <w:name w:val="Body Text 23"/>
    <w:basedOn w:val="Normal"/>
    <w:uiPriority w:val="99"/>
    <w:rsid w:val="00533E1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hAnsi="Times New Roman"/>
      <w:sz w:val="24"/>
      <w:szCs w:val="20"/>
      <w:lang w:val="sl-SI" w:eastAsia="sl-SI"/>
    </w:rPr>
  </w:style>
  <w:style w:type="paragraph" w:styleId="ListParagraph">
    <w:name w:val="List Paragraph"/>
    <w:basedOn w:val="Normal"/>
    <w:uiPriority w:val="99"/>
    <w:qFormat/>
    <w:rsid w:val="00533E11"/>
    <w:pPr>
      <w:spacing w:after="0" w:line="260" w:lineRule="atLeast"/>
      <w:ind w:left="720"/>
      <w:contextualSpacing/>
      <w:jc w:val="both"/>
    </w:pPr>
    <w:rPr>
      <w:rFonts w:ascii="Arial" w:hAnsi="Arial"/>
      <w:sz w:val="20"/>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11</Pages>
  <Words>2985</Words>
  <Characters>17019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Drozg Slaček</dc:creator>
  <cp:keywords/>
  <dc:description/>
  <cp:lastModifiedBy>s040001</cp:lastModifiedBy>
  <cp:revision>14</cp:revision>
  <cp:lastPrinted>2019-10-29T08:32:00Z</cp:lastPrinted>
  <dcterms:created xsi:type="dcterms:W3CDTF">2017-10-26T19:23:00Z</dcterms:created>
  <dcterms:modified xsi:type="dcterms:W3CDTF">2023-10-19T08:50:00Z</dcterms:modified>
</cp:coreProperties>
</file>